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3A8EA" w14:textId="0EFC1DCE" w:rsidR="00DF69B1" w:rsidRPr="006D3666" w:rsidRDefault="00DF69B1" w:rsidP="00DF69B1">
      <w:pPr>
        <w:jc w:val="center"/>
        <w:rPr>
          <w:b/>
          <w:bCs/>
        </w:rPr>
      </w:pPr>
      <w:r w:rsidRPr="006D3666">
        <w:rPr>
          <w:b/>
          <w:bCs/>
        </w:rPr>
        <w:t xml:space="preserve">BUSTA A – Da Compilarsi </w:t>
      </w:r>
      <w:r w:rsidRPr="003457E8">
        <w:rPr>
          <w:b/>
          <w:bCs/>
          <w:highlight w:val="yellow"/>
          <w:u w:val="single"/>
        </w:rPr>
        <w:t>a cura di tutti gli esperti candidati e del rappresentante legale</w:t>
      </w:r>
    </w:p>
    <w:p w14:paraId="464C63B4" w14:textId="4723E0DD" w:rsidR="00FF5B0B" w:rsidRDefault="00FF5B0B">
      <w:pPr>
        <w:kinsoku w:val="0"/>
        <w:overflowPunct w:val="0"/>
        <w:spacing w:line="200" w:lineRule="exact"/>
        <w:rPr>
          <w:sz w:val="20"/>
          <w:szCs w:val="20"/>
        </w:rPr>
      </w:pPr>
    </w:p>
    <w:p w14:paraId="7B99BA6B" w14:textId="77777777" w:rsidR="00FF5B0B" w:rsidRDefault="00FF5B0B">
      <w:pPr>
        <w:kinsoku w:val="0"/>
        <w:overflowPunct w:val="0"/>
        <w:spacing w:before="4" w:line="200" w:lineRule="exact"/>
        <w:rPr>
          <w:sz w:val="20"/>
          <w:szCs w:val="20"/>
        </w:rPr>
      </w:pPr>
    </w:p>
    <w:p w14:paraId="53918664" w14:textId="77777777" w:rsidR="00FF5B0B" w:rsidRDefault="00FF5B0B">
      <w:pPr>
        <w:kinsoku w:val="0"/>
        <w:overflowPunct w:val="0"/>
        <w:spacing w:before="65"/>
        <w:ind w:right="8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bCs/>
          <w:spacing w:val="-2"/>
          <w:sz w:val="28"/>
          <w:szCs w:val="28"/>
        </w:rPr>
        <w:t>D</w:t>
      </w:r>
      <w:r>
        <w:rPr>
          <w:rFonts w:ascii="Arial" w:hAnsi="Arial" w:cs="Arial"/>
          <w:b/>
          <w:bCs/>
          <w:sz w:val="28"/>
          <w:szCs w:val="28"/>
        </w:rPr>
        <w:t>I</w:t>
      </w:r>
      <w:r>
        <w:rPr>
          <w:rFonts w:ascii="Arial" w:hAnsi="Arial" w:cs="Arial"/>
          <w:b/>
          <w:bCs/>
          <w:spacing w:val="-2"/>
          <w:sz w:val="28"/>
          <w:szCs w:val="28"/>
        </w:rPr>
        <w:t>CH</w:t>
      </w:r>
      <w:r>
        <w:rPr>
          <w:rFonts w:ascii="Arial" w:hAnsi="Arial" w:cs="Arial"/>
          <w:b/>
          <w:bCs/>
          <w:spacing w:val="3"/>
          <w:sz w:val="28"/>
          <w:szCs w:val="28"/>
        </w:rPr>
        <w:t>I</w:t>
      </w:r>
      <w:r>
        <w:rPr>
          <w:rFonts w:ascii="Arial" w:hAnsi="Arial" w:cs="Arial"/>
          <w:b/>
          <w:bCs/>
          <w:spacing w:val="-6"/>
          <w:sz w:val="28"/>
          <w:szCs w:val="28"/>
        </w:rPr>
        <w:t>A</w:t>
      </w:r>
      <w:r>
        <w:rPr>
          <w:rFonts w:ascii="Arial" w:hAnsi="Arial" w:cs="Arial"/>
          <w:b/>
          <w:bCs/>
          <w:spacing w:val="3"/>
          <w:sz w:val="28"/>
          <w:szCs w:val="28"/>
        </w:rPr>
        <w:t>R</w:t>
      </w:r>
      <w:r>
        <w:rPr>
          <w:rFonts w:ascii="Arial" w:hAnsi="Arial" w:cs="Arial"/>
          <w:b/>
          <w:bCs/>
          <w:spacing w:val="-6"/>
          <w:sz w:val="28"/>
          <w:szCs w:val="28"/>
        </w:rPr>
        <w:t>A</w:t>
      </w:r>
      <w:r>
        <w:rPr>
          <w:rFonts w:ascii="Arial" w:hAnsi="Arial" w:cs="Arial"/>
          <w:b/>
          <w:bCs/>
          <w:spacing w:val="-2"/>
          <w:sz w:val="28"/>
          <w:szCs w:val="28"/>
        </w:rPr>
        <w:t>Z</w:t>
      </w:r>
      <w:r>
        <w:rPr>
          <w:rFonts w:ascii="Arial" w:hAnsi="Arial" w:cs="Arial"/>
          <w:b/>
          <w:bCs/>
          <w:sz w:val="28"/>
          <w:szCs w:val="28"/>
        </w:rPr>
        <w:t>IO</w:t>
      </w:r>
      <w:r>
        <w:rPr>
          <w:rFonts w:ascii="Arial" w:hAnsi="Arial" w:cs="Arial"/>
          <w:b/>
          <w:bCs/>
          <w:spacing w:val="-2"/>
          <w:sz w:val="28"/>
          <w:szCs w:val="28"/>
        </w:rPr>
        <w:t>N</w:t>
      </w:r>
      <w:r>
        <w:rPr>
          <w:rFonts w:ascii="Arial" w:hAnsi="Arial" w:cs="Arial"/>
          <w:b/>
          <w:bCs/>
          <w:sz w:val="28"/>
          <w:szCs w:val="28"/>
        </w:rPr>
        <w:t>E</w:t>
      </w:r>
      <w:r>
        <w:rPr>
          <w:rFonts w:ascii="Arial" w:hAnsi="Arial" w:cs="Arial"/>
          <w:b/>
          <w:bCs/>
          <w:spacing w:val="1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SOS</w:t>
      </w:r>
      <w:r>
        <w:rPr>
          <w:rFonts w:ascii="Arial" w:hAnsi="Arial" w:cs="Arial"/>
          <w:b/>
          <w:bCs/>
          <w:spacing w:val="-2"/>
          <w:sz w:val="28"/>
          <w:szCs w:val="28"/>
        </w:rPr>
        <w:t>T</w:t>
      </w:r>
      <w:r>
        <w:rPr>
          <w:rFonts w:ascii="Arial" w:hAnsi="Arial" w:cs="Arial"/>
          <w:b/>
          <w:bCs/>
          <w:sz w:val="28"/>
          <w:szCs w:val="28"/>
        </w:rPr>
        <w:t>I</w:t>
      </w:r>
      <w:r>
        <w:rPr>
          <w:rFonts w:ascii="Arial" w:hAnsi="Arial" w:cs="Arial"/>
          <w:b/>
          <w:bCs/>
          <w:spacing w:val="-2"/>
          <w:sz w:val="28"/>
          <w:szCs w:val="28"/>
        </w:rPr>
        <w:t>TUT</w:t>
      </w:r>
      <w:r>
        <w:rPr>
          <w:rFonts w:ascii="Arial" w:hAnsi="Arial" w:cs="Arial"/>
          <w:b/>
          <w:bCs/>
          <w:sz w:val="28"/>
          <w:szCs w:val="28"/>
        </w:rPr>
        <w:t>I</w:t>
      </w:r>
      <w:r>
        <w:rPr>
          <w:rFonts w:ascii="Arial" w:hAnsi="Arial" w:cs="Arial"/>
          <w:b/>
          <w:bCs/>
          <w:spacing w:val="1"/>
          <w:sz w:val="28"/>
          <w:szCs w:val="28"/>
        </w:rPr>
        <w:t>V</w:t>
      </w:r>
      <w:r>
        <w:rPr>
          <w:rFonts w:ascii="Arial" w:hAnsi="Arial" w:cs="Arial"/>
          <w:b/>
          <w:bCs/>
          <w:sz w:val="28"/>
          <w:szCs w:val="28"/>
        </w:rPr>
        <w:t>A</w:t>
      </w:r>
      <w:r>
        <w:rPr>
          <w:rFonts w:ascii="Arial" w:hAnsi="Arial" w:cs="Arial"/>
          <w:b/>
          <w:bCs/>
          <w:spacing w:val="-8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pacing w:val="-2"/>
          <w:sz w:val="28"/>
          <w:szCs w:val="28"/>
        </w:rPr>
        <w:t>D</w:t>
      </w:r>
      <w:r>
        <w:rPr>
          <w:rFonts w:ascii="Arial" w:hAnsi="Arial" w:cs="Arial"/>
          <w:b/>
          <w:bCs/>
          <w:spacing w:val="1"/>
          <w:sz w:val="28"/>
          <w:szCs w:val="28"/>
        </w:rPr>
        <w:t>E</w:t>
      </w:r>
      <w:r>
        <w:rPr>
          <w:rFonts w:ascii="Arial" w:hAnsi="Arial" w:cs="Arial"/>
          <w:b/>
          <w:bCs/>
          <w:spacing w:val="-2"/>
          <w:sz w:val="28"/>
          <w:szCs w:val="28"/>
        </w:rPr>
        <w:t>L</w:t>
      </w:r>
      <w:r>
        <w:rPr>
          <w:rFonts w:ascii="Arial" w:hAnsi="Arial" w:cs="Arial"/>
          <w:b/>
          <w:bCs/>
          <w:spacing w:val="3"/>
          <w:sz w:val="28"/>
          <w:szCs w:val="28"/>
        </w:rPr>
        <w:t>L</w:t>
      </w:r>
      <w:r>
        <w:rPr>
          <w:rFonts w:ascii="Arial" w:hAnsi="Arial" w:cs="Arial"/>
          <w:b/>
          <w:bCs/>
          <w:sz w:val="28"/>
          <w:szCs w:val="28"/>
        </w:rPr>
        <w:t>A</w:t>
      </w:r>
      <w:r>
        <w:rPr>
          <w:rFonts w:ascii="Arial" w:hAnsi="Arial" w:cs="Arial"/>
          <w:b/>
          <w:bCs/>
          <w:spacing w:val="-8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pacing w:val="-2"/>
          <w:sz w:val="28"/>
          <w:szCs w:val="28"/>
        </w:rPr>
        <w:t>C</w:t>
      </w:r>
      <w:r>
        <w:rPr>
          <w:rFonts w:ascii="Arial" w:hAnsi="Arial" w:cs="Arial"/>
          <w:b/>
          <w:bCs/>
          <w:spacing w:val="1"/>
          <w:sz w:val="28"/>
          <w:szCs w:val="28"/>
        </w:rPr>
        <w:t>E</w:t>
      </w:r>
      <w:r>
        <w:rPr>
          <w:rFonts w:ascii="Arial" w:hAnsi="Arial" w:cs="Arial"/>
          <w:b/>
          <w:bCs/>
          <w:spacing w:val="-2"/>
          <w:sz w:val="28"/>
          <w:szCs w:val="28"/>
        </w:rPr>
        <w:t>RT</w:t>
      </w:r>
      <w:r>
        <w:rPr>
          <w:rFonts w:ascii="Arial" w:hAnsi="Arial" w:cs="Arial"/>
          <w:b/>
          <w:bCs/>
          <w:sz w:val="28"/>
          <w:szCs w:val="28"/>
        </w:rPr>
        <w:t>I</w:t>
      </w:r>
      <w:r>
        <w:rPr>
          <w:rFonts w:ascii="Arial" w:hAnsi="Arial" w:cs="Arial"/>
          <w:b/>
          <w:bCs/>
          <w:spacing w:val="-2"/>
          <w:sz w:val="28"/>
          <w:szCs w:val="28"/>
        </w:rPr>
        <w:t>F</w:t>
      </w:r>
      <w:r>
        <w:rPr>
          <w:rFonts w:ascii="Arial" w:hAnsi="Arial" w:cs="Arial"/>
          <w:b/>
          <w:bCs/>
          <w:sz w:val="28"/>
          <w:szCs w:val="28"/>
        </w:rPr>
        <w:t>IC</w:t>
      </w:r>
      <w:r>
        <w:rPr>
          <w:rFonts w:ascii="Arial" w:hAnsi="Arial" w:cs="Arial"/>
          <w:b/>
          <w:bCs/>
          <w:spacing w:val="-6"/>
          <w:sz w:val="28"/>
          <w:szCs w:val="28"/>
        </w:rPr>
        <w:t>A</w:t>
      </w:r>
      <w:r>
        <w:rPr>
          <w:rFonts w:ascii="Arial" w:hAnsi="Arial" w:cs="Arial"/>
          <w:b/>
          <w:bCs/>
          <w:spacing w:val="-2"/>
          <w:sz w:val="28"/>
          <w:szCs w:val="28"/>
        </w:rPr>
        <w:t>Z</w:t>
      </w:r>
      <w:r>
        <w:rPr>
          <w:rFonts w:ascii="Arial" w:hAnsi="Arial" w:cs="Arial"/>
          <w:b/>
          <w:bCs/>
          <w:spacing w:val="3"/>
          <w:sz w:val="28"/>
          <w:szCs w:val="28"/>
        </w:rPr>
        <w:t>I</w:t>
      </w:r>
      <w:r>
        <w:rPr>
          <w:rFonts w:ascii="Arial" w:hAnsi="Arial" w:cs="Arial"/>
          <w:b/>
          <w:bCs/>
          <w:sz w:val="28"/>
          <w:szCs w:val="28"/>
        </w:rPr>
        <w:t>O</w:t>
      </w:r>
      <w:r>
        <w:rPr>
          <w:rFonts w:ascii="Arial" w:hAnsi="Arial" w:cs="Arial"/>
          <w:b/>
          <w:bCs/>
          <w:spacing w:val="-2"/>
          <w:sz w:val="28"/>
          <w:szCs w:val="28"/>
        </w:rPr>
        <w:t>N</w:t>
      </w:r>
      <w:r>
        <w:rPr>
          <w:rFonts w:ascii="Arial" w:hAnsi="Arial" w:cs="Arial"/>
          <w:b/>
          <w:bCs/>
          <w:sz w:val="28"/>
          <w:szCs w:val="28"/>
        </w:rPr>
        <w:t>E</w:t>
      </w:r>
    </w:p>
    <w:p w14:paraId="10DD9D59" w14:textId="77777777" w:rsidR="00FF5B0B" w:rsidRDefault="00FF5B0B">
      <w:pPr>
        <w:kinsoku w:val="0"/>
        <w:overflowPunct w:val="0"/>
        <w:spacing w:line="322" w:lineRule="exact"/>
        <w:ind w:right="3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bCs/>
          <w:spacing w:val="2"/>
          <w:sz w:val="28"/>
          <w:szCs w:val="28"/>
        </w:rPr>
        <w:t>(</w:t>
      </w:r>
      <w:r>
        <w:rPr>
          <w:rFonts w:ascii="Arial" w:hAnsi="Arial" w:cs="Arial"/>
          <w:b/>
          <w:bCs/>
          <w:spacing w:val="-6"/>
          <w:sz w:val="28"/>
          <w:szCs w:val="28"/>
        </w:rPr>
        <w:t>A</w:t>
      </w:r>
      <w:r>
        <w:rPr>
          <w:rFonts w:ascii="Arial" w:hAnsi="Arial" w:cs="Arial"/>
          <w:b/>
          <w:bCs/>
          <w:sz w:val="28"/>
          <w:szCs w:val="28"/>
        </w:rPr>
        <w:t>rt.</w:t>
      </w:r>
      <w:r>
        <w:rPr>
          <w:rFonts w:ascii="Arial" w:hAnsi="Arial" w:cs="Arial"/>
          <w:b/>
          <w:bCs/>
          <w:spacing w:val="1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46 -</w:t>
      </w:r>
      <w:r>
        <w:rPr>
          <w:rFonts w:ascii="Arial" w:hAnsi="Arial" w:cs="Arial"/>
          <w:b/>
          <w:bCs/>
          <w:spacing w:val="1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pacing w:val="-4"/>
          <w:sz w:val="28"/>
          <w:szCs w:val="28"/>
        </w:rPr>
        <w:t>D</w:t>
      </w:r>
      <w:r>
        <w:rPr>
          <w:rFonts w:ascii="Arial" w:hAnsi="Arial" w:cs="Arial"/>
          <w:b/>
          <w:bCs/>
          <w:sz w:val="28"/>
          <w:szCs w:val="28"/>
        </w:rPr>
        <w:t>.P.</w:t>
      </w:r>
      <w:r>
        <w:rPr>
          <w:rFonts w:ascii="Arial" w:hAnsi="Arial" w:cs="Arial"/>
          <w:b/>
          <w:bCs/>
          <w:spacing w:val="-4"/>
          <w:sz w:val="28"/>
          <w:szCs w:val="28"/>
        </w:rPr>
        <w:t>R</w:t>
      </w:r>
      <w:r>
        <w:rPr>
          <w:rFonts w:ascii="Arial" w:hAnsi="Arial" w:cs="Arial"/>
          <w:b/>
          <w:bCs/>
          <w:sz w:val="28"/>
          <w:szCs w:val="28"/>
        </w:rPr>
        <w:t>.</w:t>
      </w:r>
      <w:r>
        <w:rPr>
          <w:rFonts w:ascii="Arial" w:hAnsi="Arial" w:cs="Arial"/>
          <w:b/>
          <w:bCs/>
          <w:spacing w:val="1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pacing w:val="-3"/>
          <w:sz w:val="28"/>
          <w:szCs w:val="28"/>
        </w:rPr>
        <w:t>2</w:t>
      </w:r>
      <w:r>
        <w:rPr>
          <w:rFonts w:ascii="Arial" w:hAnsi="Arial" w:cs="Arial"/>
          <w:b/>
          <w:bCs/>
          <w:sz w:val="28"/>
          <w:szCs w:val="28"/>
        </w:rPr>
        <w:t>8</w:t>
      </w:r>
      <w:r>
        <w:rPr>
          <w:rFonts w:ascii="Arial" w:hAnsi="Arial" w:cs="Arial"/>
          <w:b/>
          <w:bCs/>
          <w:spacing w:val="-2"/>
          <w:sz w:val="28"/>
          <w:szCs w:val="28"/>
        </w:rPr>
        <w:t xml:space="preserve"> d</w:t>
      </w:r>
      <w:r>
        <w:rPr>
          <w:rFonts w:ascii="Arial" w:hAnsi="Arial" w:cs="Arial"/>
          <w:b/>
          <w:bCs/>
          <w:sz w:val="28"/>
          <w:szCs w:val="28"/>
        </w:rPr>
        <w:t>icem</w:t>
      </w:r>
      <w:r>
        <w:rPr>
          <w:rFonts w:ascii="Arial" w:hAnsi="Arial" w:cs="Arial"/>
          <w:b/>
          <w:bCs/>
          <w:spacing w:val="-4"/>
          <w:sz w:val="28"/>
          <w:szCs w:val="28"/>
        </w:rPr>
        <w:t>b</w:t>
      </w:r>
      <w:r>
        <w:rPr>
          <w:rFonts w:ascii="Arial" w:hAnsi="Arial" w:cs="Arial"/>
          <w:b/>
          <w:bCs/>
          <w:sz w:val="28"/>
          <w:szCs w:val="28"/>
        </w:rPr>
        <w:t>re</w:t>
      </w:r>
      <w:r>
        <w:rPr>
          <w:rFonts w:ascii="Arial" w:hAnsi="Arial" w:cs="Arial"/>
          <w:b/>
          <w:bCs/>
          <w:spacing w:val="-2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2000,</w:t>
      </w:r>
      <w:r>
        <w:rPr>
          <w:rFonts w:ascii="Arial" w:hAnsi="Arial" w:cs="Arial"/>
          <w:b/>
          <w:bCs/>
          <w:spacing w:val="-1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pacing w:val="-2"/>
          <w:sz w:val="28"/>
          <w:szCs w:val="28"/>
        </w:rPr>
        <w:t>n</w:t>
      </w:r>
      <w:r>
        <w:rPr>
          <w:rFonts w:ascii="Arial" w:hAnsi="Arial" w:cs="Arial"/>
          <w:b/>
          <w:bCs/>
          <w:sz w:val="28"/>
          <w:szCs w:val="28"/>
        </w:rPr>
        <w:t>.</w:t>
      </w:r>
      <w:r>
        <w:rPr>
          <w:rFonts w:ascii="Arial" w:hAnsi="Arial" w:cs="Arial"/>
          <w:b/>
          <w:bCs/>
          <w:spacing w:val="-1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445)</w:t>
      </w:r>
    </w:p>
    <w:p w14:paraId="20EA0BD7" w14:textId="77777777" w:rsidR="00FF5B0B" w:rsidRDefault="00FF5B0B">
      <w:pPr>
        <w:kinsoku w:val="0"/>
        <w:overflowPunct w:val="0"/>
        <w:spacing w:before="8" w:line="110" w:lineRule="exact"/>
        <w:rPr>
          <w:sz w:val="11"/>
          <w:szCs w:val="11"/>
        </w:rPr>
      </w:pPr>
    </w:p>
    <w:p w14:paraId="4DD50CE6" w14:textId="77777777" w:rsidR="00FF5B0B" w:rsidRDefault="00FF5B0B">
      <w:pPr>
        <w:kinsoku w:val="0"/>
        <w:overflowPunct w:val="0"/>
        <w:spacing w:line="200" w:lineRule="exact"/>
        <w:rPr>
          <w:sz w:val="20"/>
          <w:szCs w:val="20"/>
        </w:rPr>
      </w:pPr>
    </w:p>
    <w:p w14:paraId="058B9B17" w14:textId="77777777" w:rsidR="00EF0337" w:rsidRDefault="00EF0337" w:rsidP="00EF0337">
      <w:pPr>
        <w:spacing w:line="360" w:lineRule="auto"/>
        <w:jc w:val="both"/>
        <w:rPr>
          <w:rFonts w:ascii="Arial" w:hAnsi="Arial" w:cs="Arial"/>
          <w:color w:val="323232"/>
        </w:rPr>
      </w:pPr>
    </w:p>
    <w:p w14:paraId="2EA633DC" w14:textId="3AB3B00E" w:rsidR="00EF0337" w:rsidRPr="006B4784" w:rsidRDefault="00EF0337" w:rsidP="003C208C">
      <w:pPr>
        <w:spacing w:line="480" w:lineRule="auto"/>
        <w:jc w:val="both"/>
        <w:rPr>
          <w:rFonts w:asciiTheme="minorHAnsi" w:hAnsiTheme="minorHAnsi" w:cstheme="minorHAnsi"/>
          <w:color w:val="323232"/>
        </w:rPr>
      </w:pPr>
      <w:r w:rsidRPr="006B4784">
        <w:rPr>
          <w:rFonts w:asciiTheme="minorHAnsi" w:hAnsiTheme="minorHAnsi" w:cstheme="minorHAnsi"/>
          <w:color w:val="323232"/>
        </w:rPr>
        <w:t>II/la sottoscritto/a _______________________nato/a a______________ il __________________ e residente a_____________________in via_______</w:t>
      </w:r>
      <w:r w:rsidR="003C208C" w:rsidRPr="006B4784">
        <w:rPr>
          <w:rFonts w:asciiTheme="minorHAnsi" w:hAnsiTheme="minorHAnsi" w:cstheme="minorHAnsi"/>
          <w:color w:val="323232"/>
        </w:rPr>
        <w:t>_</w:t>
      </w:r>
      <w:r w:rsidRPr="006B4784">
        <w:rPr>
          <w:rFonts w:asciiTheme="minorHAnsi" w:hAnsiTheme="minorHAnsi" w:cstheme="minorHAnsi"/>
          <w:color w:val="323232"/>
        </w:rPr>
        <w:t>__________</w:t>
      </w:r>
    </w:p>
    <w:p w14:paraId="39203A57" w14:textId="57C96E29" w:rsidR="00EF0337" w:rsidRPr="006B4784" w:rsidRDefault="00EF0337" w:rsidP="003C208C">
      <w:pPr>
        <w:spacing w:line="480" w:lineRule="auto"/>
        <w:jc w:val="both"/>
        <w:rPr>
          <w:rFonts w:asciiTheme="minorHAnsi" w:hAnsiTheme="minorHAnsi" w:cstheme="minorHAnsi"/>
          <w:color w:val="323232"/>
        </w:rPr>
      </w:pPr>
      <w:r w:rsidRPr="006B4784">
        <w:rPr>
          <w:rFonts w:asciiTheme="minorHAnsi" w:hAnsiTheme="minorHAnsi" w:cstheme="minorHAnsi"/>
          <w:color w:val="323232"/>
        </w:rPr>
        <w:t>Tel._________________ Cellulare______________________ E-mail_________________</w:t>
      </w:r>
    </w:p>
    <w:p w14:paraId="246AF705" w14:textId="77777777" w:rsidR="00EF0337" w:rsidRPr="006B4784" w:rsidRDefault="00EF0337" w:rsidP="003C208C">
      <w:pPr>
        <w:spacing w:line="480" w:lineRule="auto"/>
        <w:jc w:val="both"/>
        <w:rPr>
          <w:rFonts w:asciiTheme="minorHAnsi" w:hAnsiTheme="minorHAnsi" w:cstheme="minorHAnsi"/>
          <w:color w:val="323232"/>
        </w:rPr>
      </w:pPr>
      <w:r w:rsidRPr="006B4784">
        <w:rPr>
          <w:rFonts w:asciiTheme="minorHAnsi" w:hAnsiTheme="minorHAnsi" w:cstheme="minorHAnsi"/>
          <w:color w:val="323232"/>
        </w:rPr>
        <w:t>Codice Fiscale ___________________</w:t>
      </w:r>
    </w:p>
    <w:p w14:paraId="3693455F" w14:textId="48128F2F" w:rsidR="00EF0337" w:rsidRPr="006B4784" w:rsidRDefault="001577FC" w:rsidP="003C208C">
      <w:pPr>
        <w:spacing w:line="480" w:lineRule="auto"/>
        <w:jc w:val="both"/>
        <w:rPr>
          <w:rFonts w:asciiTheme="minorHAnsi" w:hAnsiTheme="minorHAnsi" w:cstheme="minorHAnsi"/>
          <w:color w:val="323232"/>
        </w:rPr>
      </w:pPr>
      <w:r w:rsidRPr="006B4784">
        <w:rPr>
          <w:rFonts w:asciiTheme="minorHAnsi" w:hAnsiTheme="minorHAnsi" w:cstheme="minorHAnsi"/>
          <w:color w:val="323232"/>
        </w:rPr>
        <w:t>in qualità di esperto esterno, coinvolt__ nel progetto</w:t>
      </w:r>
      <w:r w:rsidR="006B4784" w:rsidRPr="006B4784">
        <w:rPr>
          <w:rFonts w:asciiTheme="minorHAnsi" w:hAnsiTheme="minorHAnsi" w:cstheme="minorHAnsi"/>
          <w:color w:val="323232"/>
        </w:rPr>
        <w:t>/attività formativa</w:t>
      </w:r>
      <w:r w:rsidR="003457E8">
        <w:rPr>
          <w:rFonts w:asciiTheme="minorHAnsi" w:hAnsiTheme="minorHAnsi" w:cstheme="minorHAnsi"/>
          <w:color w:val="323232"/>
        </w:rPr>
        <w:t xml:space="preserve"> CLInternationaL</w:t>
      </w:r>
      <w:r w:rsidR="006B4784" w:rsidRPr="006B4784">
        <w:rPr>
          <w:rFonts w:asciiTheme="minorHAnsi" w:hAnsiTheme="minorHAnsi" w:cstheme="minorHAnsi"/>
          <w:color w:val="323232"/>
        </w:rPr>
        <w:t xml:space="preserve"> dell’Istituto scolastico _______________________________________ per l’a.s. 202</w:t>
      </w:r>
      <w:r w:rsidR="00A445C9">
        <w:rPr>
          <w:rFonts w:asciiTheme="minorHAnsi" w:hAnsiTheme="minorHAnsi" w:cstheme="minorHAnsi"/>
          <w:color w:val="323232"/>
        </w:rPr>
        <w:t>6</w:t>
      </w:r>
      <w:r w:rsidR="006B4784" w:rsidRPr="006B4784">
        <w:rPr>
          <w:rFonts w:asciiTheme="minorHAnsi" w:hAnsiTheme="minorHAnsi" w:cstheme="minorHAnsi"/>
          <w:color w:val="323232"/>
        </w:rPr>
        <w:t>/202</w:t>
      </w:r>
      <w:r w:rsidR="00A445C9">
        <w:rPr>
          <w:rFonts w:asciiTheme="minorHAnsi" w:hAnsiTheme="minorHAnsi" w:cstheme="minorHAnsi"/>
          <w:color w:val="323232"/>
        </w:rPr>
        <w:t>7</w:t>
      </w:r>
      <w:r w:rsidR="006B4784" w:rsidRPr="006B4784">
        <w:rPr>
          <w:rFonts w:asciiTheme="minorHAnsi" w:hAnsiTheme="minorHAnsi" w:cstheme="minorHAnsi"/>
          <w:color w:val="323232"/>
        </w:rPr>
        <w:t>;</w:t>
      </w:r>
    </w:p>
    <w:p w14:paraId="040749CF" w14:textId="77777777" w:rsidR="00B01CB6" w:rsidRPr="006B4784" w:rsidRDefault="00B01CB6" w:rsidP="00FA43F7">
      <w:pPr>
        <w:rPr>
          <w:rFonts w:asciiTheme="minorHAnsi" w:hAnsiTheme="minorHAnsi" w:cstheme="minorHAnsi"/>
        </w:rPr>
      </w:pPr>
    </w:p>
    <w:p w14:paraId="5B552EC9" w14:textId="24FC99E9" w:rsidR="00FF5B0B" w:rsidRPr="006B4784" w:rsidRDefault="00FF5B0B" w:rsidP="00FF4098">
      <w:pPr>
        <w:kinsoku w:val="0"/>
        <w:overflowPunct w:val="0"/>
        <w:spacing w:before="64"/>
        <w:ind w:left="112"/>
        <w:jc w:val="both"/>
        <w:rPr>
          <w:rFonts w:asciiTheme="minorHAnsi" w:hAnsiTheme="minorHAnsi" w:cstheme="minorHAnsi"/>
        </w:rPr>
      </w:pPr>
      <w:r w:rsidRPr="006B4784">
        <w:rPr>
          <w:rFonts w:asciiTheme="minorHAnsi" w:hAnsiTheme="minorHAnsi" w:cstheme="minorHAnsi"/>
        </w:rPr>
        <w:t>c</w:t>
      </w:r>
      <w:r w:rsidRPr="006B4784">
        <w:rPr>
          <w:rFonts w:asciiTheme="minorHAnsi" w:hAnsiTheme="minorHAnsi" w:cstheme="minorHAnsi"/>
          <w:spacing w:val="-2"/>
        </w:rPr>
        <w:t>o</w:t>
      </w:r>
      <w:r w:rsidRPr="006B4784">
        <w:rPr>
          <w:rFonts w:asciiTheme="minorHAnsi" w:hAnsiTheme="minorHAnsi" w:cstheme="minorHAnsi"/>
        </w:rPr>
        <w:t>ns</w:t>
      </w:r>
      <w:r w:rsidRPr="006B4784">
        <w:rPr>
          <w:rFonts w:asciiTheme="minorHAnsi" w:hAnsiTheme="minorHAnsi" w:cstheme="minorHAnsi"/>
          <w:spacing w:val="-3"/>
        </w:rPr>
        <w:t>a</w:t>
      </w:r>
      <w:r w:rsidRPr="006B4784">
        <w:rPr>
          <w:rFonts w:asciiTheme="minorHAnsi" w:hAnsiTheme="minorHAnsi" w:cstheme="minorHAnsi"/>
        </w:rPr>
        <w:t>p</w:t>
      </w:r>
      <w:r w:rsidRPr="006B4784">
        <w:rPr>
          <w:rFonts w:asciiTheme="minorHAnsi" w:hAnsiTheme="minorHAnsi" w:cstheme="minorHAnsi"/>
          <w:spacing w:val="-3"/>
        </w:rPr>
        <w:t>e</w:t>
      </w:r>
      <w:r w:rsidRPr="006B4784">
        <w:rPr>
          <w:rFonts w:asciiTheme="minorHAnsi" w:hAnsiTheme="minorHAnsi" w:cstheme="minorHAnsi"/>
          <w:spacing w:val="-2"/>
        </w:rPr>
        <w:t>v</w:t>
      </w:r>
      <w:r w:rsidRPr="006B4784">
        <w:rPr>
          <w:rFonts w:asciiTheme="minorHAnsi" w:hAnsiTheme="minorHAnsi" w:cstheme="minorHAnsi"/>
        </w:rPr>
        <w:t>ole</w:t>
      </w:r>
      <w:r w:rsidRPr="006B4784">
        <w:rPr>
          <w:rFonts w:asciiTheme="minorHAnsi" w:hAnsiTheme="minorHAnsi" w:cstheme="minorHAnsi"/>
          <w:spacing w:val="-3"/>
        </w:rPr>
        <w:t xml:space="preserve"> </w:t>
      </w:r>
      <w:r w:rsidRPr="006B4784">
        <w:rPr>
          <w:rFonts w:asciiTheme="minorHAnsi" w:hAnsiTheme="minorHAnsi" w:cstheme="minorHAnsi"/>
        </w:rPr>
        <w:t>d</w:t>
      </w:r>
      <w:r w:rsidRPr="006B4784">
        <w:rPr>
          <w:rFonts w:asciiTheme="minorHAnsi" w:hAnsiTheme="minorHAnsi" w:cstheme="minorHAnsi"/>
          <w:spacing w:val="-3"/>
        </w:rPr>
        <w:t>e</w:t>
      </w:r>
      <w:r w:rsidRPr="006B4784">
        <w:rPr>
          <w:rFonts w:asciiTheme="minorHAnsi" w:hAnsiTheme="minorHAnsi" w:cstheme="minorHAnsi"/>
        </w:rPr>
        <w:t>lle</w:t>
      </w:r>
      <w:r w:rsidRPr="006B4784">
        <w:rPr>
          <w:rFonts w:asciiTheme="minorHAnsi" w:hAnsiTheme="minorHAnsi" w:cstheme="minorHAnsi"/>
          <w:spacing w:val="-3"/>
        </w:rPr>
        <w:t xml:space="preserve"> </w:t>
      </w:r>
      <w:r w:rsidRPr="006B4784">
        <w:rPr>
          <w:rFonts w:asciiTheme="minorHAnsi" w:hAnsiTheme="minorHAnsi" w:cstheme="minorHAnsi"/>
        </w:rPr>
        <w:t>s</w:t>
      </w:r>
      <w:r w:rsidRPr="006B4784">
        <w:rPr>
          <w:rFonts w:asciiTheme="minorHAnsi" w:hAnsiTheme="minorHAnsi" w:cstheme="minorHAnsi"/>
          <w:spacing w:val="-3"/>
        </w:rPr>
        <w:t>a</w:t>
      </w:r>
      <w:r w:rsidRPr="006B4784">
        <w:rPr>
          <w:rFonts w:asciiTheme="minorHAnsi" w:hAnsiTheme="minorHAnsi" w:cstheme="minorHAnsi"/>
          <w:spacing w:val="-2"/>
        </w:rPr>
        <w:t>n</w:t>
      </w:r>
      <w:r w:rsidRPr="006B4784">
        <w:rPr>
          <w:rFonts w:asciiTheme="minorHAnsi" w:hAnsiTheme="minorHAnsi" w:cstheme="minorHAnsi"/>
        </w:rPr>
        <w:t>zi</w:t>
      </w:r>
      <w:r w:rsidRPr="006B4784">
        <w:rPr>
          <w:rFonts w:asciiTheme="minorHAnsi" w:hAnsiTheme="minorHAnsi" w:cstheme="minorHAnsi"/>
          <w:spacing w:val="-2"/>
        </w:rPr>
        <w:t>on</w:t>
      </w:r>
      <w:r w:rsidRPr="006B4784">
        <w:rPr>
          <w:rFonts w:asciiTheme="minorHAnsi" w:hAnsiTheme="minorHAnsi" w:cstheme="minorHAnsi"/>
        </w:rPr>
        <w:t>i</w:t>
      </w:r>
      <w:r w:rsidRPr="006B4784">
        <w:rPr>
          <w:rFonts w:asciiTheme="minorHAnsi" w:hAnsiTheme="minorHAnsi" w:cstheme="minorHAnsi"/>
          <w:spacing w:val="1"/>
        </w:rPr>
        <w:t xml:space="preserve"> </w:t>
      </w:r>
      <w:r w:rsidRPr="006B4784">
        <w:rPr>
          <w:rFonts w:asciiTheme="minorHAnsi" w:hAnsiTheme="minorHAnsi" w:cstheme="minorHAnsi"/>
        </w:rPr>
        <w:t>p</w:t>
      </w:r>
      <w:r w:rsidRPr="006B4784">
        <w:rPr>
          <w:rFonts w:asciiTheme="minorHAnsi" w:hAnsiTheme="minorHAnsi" w:cstheme="minorHAnsi"/>
          <w:spacing w:val="-2"/>
        </w:rPr>
        <w:t>e</w:t>
      </w:r>
      <w:r w:rsidRPr="006B4784">
        <w:rPr>
          <w:rFonts w:asciiTheme="minorHAnsi" w:hAnsiTheme="minorHAnsi" w:cstheme="minorHAnsi"/>
        </w:rPr>
        <w:t>n</w:t>
      </w:r>
      <w:r w:rsidRPr="006B4784">
        <w:rPr>
          <w:rFonts w:asciiTheme="minorHAnsi" w:hAnsiTheme="minorHAnsi" w:cstheme="minorHAnsi"/>
          <w:spacing w:val="-3"/>
        </w:rPr>
        <w:t>a</w:t>
      </w:r>
      <w:r w:rsidRPr="006B4784">
        <w:rPr>
          <w:rFonts w:asciiTheme="minorHAnsi" w:hAnsiTheme="minorHAnsi" w:cstheme="minorHAnsi"/>
        </w:rPr>
        <w:t>li,</w:t>
      </w:r>
      <w:r w:rsidRPr="006B4784">
        <w:rPr>
          <w:rFonts w:asciiTheme="minorHAnsi" w:hAnsiTheme="minorHAnsi" w:cstheme="minorHAnsi"/>
          <w:spacing w:val="-4"/>
        </w:rPr>
        <w:t xml:space="preserve"> </w:t>
      </w:r>
      <w:r w:rsidRPr="006B4784">
        <w:rPr>
          <w:rFonts w:asciiTheme="minorHAnsi" w:hAnsiTheme="minorHAnsi" w:cstheme="minorHAnsi"/>
        </w:rPr>
        <w:t>n</w:t>
      </w:r>
      <w:r w:rsidRPr="006B4784">
        <w:rPr>
          <w:rFonts w:asciiTheme="minorHAnsi" w:hAnsiTheme="minorHAnsi" w:cstheme="minorHAnsi"/>
          <w:spacing w:val="-3"/>
        </w:rPr>
        <w:t>e</w:t>
      </w:r>
      <w:r w:rsidRPr="006B4784">
        <w:rPr>
          <w:rFonts w:asciiTheme="minorHAnsi" w:hAnsiTheme="minorHAnsi" w:cstheme="minorHAnsi"/>
        </w:rPr>
        <w:t>l</w:t>
      </w:r>
      <w:r w:rsidRPr="006B4784">
        <w:rPr>
          <w:rFonts w:asciiTheme="minorHAnsi" w:hAnsiTheme="minorHAnsi" w:cstheme="minorHAnsi"/>
          <w:spacing w:val="1"/>
        </w:rPr>
        <w:t xml:space="preserve"> </w:t>
      </w:r>
      <w:r w:rsidRPr="006B4784">
        <w:rPr>
          <w:rFonts w:asciiTheme="minorHAnsi" w:hAnsiTheme="minorHAnsi" w:cstheme="minorHAnsi"/>
        </w:rPr>
        <w:t>ca</w:t>
      </w:r>
      <w:r w:rsidRPr="006B4784">
        <w:rPr>
          <w:rFonts w:asciiTheme="minorHAnsi" w:hAnsiTheme="minorHAnsi" w:cstheme="minorHAnsi"/>
          <w:spacing w:val="-2"/>
        </w:rPr>
        <w:t>s</w:t>
      </w:r>
      <w:r w:rsidRPr="006B4784">
        <w:rPr>
          <w:rFonts w:asciiTheme="minorHAnsi" w:hAnsiTheme="minorHAnsi" w:cstheme="minorHAnsi"/>
        </w:rPr>
        <w:t>o</w:t>
      </w:r>
      <w:r w:rsidRPr="006B4784">
        <w:rPr>
          <w:rFonts w:asciiTheme="minorHAnsi" w:hAnsiTheme="minorHAnsi" w:cstheme="minorHAnsi"/>
          <w:spacing w:val="68"/>
        </w:rPr>
        <w:t xml:space="preserve"> </w:t>
      </w:r>
      <w:r w:rsidR="00FF4098" w:rsidRPr="006B4784">
        <w:rPr>
          <w:rFonts w:asciiTheme="minorHAnsi" w:hAnsiTheme="minorHAnsi" w:cstheme="minorHAnsi"/>
        </w:rPr>
        <w:t xml:space="preserve">di </w:t>
      </w:r>
      <w:r w:rsidRPr="006B4784">
        <w:rPr>
          <w:rFonts w:asciiTheme="minorHAnsi" w:hAnsiTheme="minorHAnsi" w:cstheme="minorHAnsi"/>
          <w:spacing w:val="-2"/>
        </w:rPr>
        <w:t>d</w:t>
      </w:r>
      <w:r w:rsidRPr="006B4784">
        <w:rPr>
          <w:rFonts w:asciiTheme="minorHAnsi" w:hAnsiTheme="minorHAnsi" w:cstheme="minorHAnsi"/>
        </w:rPr>
        <w:t>i</w:t>
      </w:r>
      <w:r w:rsidRPr="006B4784">
        <w:rPr>
          <w:rFonts w:asciiTheme="minorHAnsi" w:hAnsiTheme="minorHAnsi" w:cstheme="minorHAnsi"/>
          <w:spacing w:val="-3"/>
        </w:rPr>
        <w:t>c</w:t>
      </w:r>
      <w:r w:rsidRPr="006B4784">
        <w:rPr>
          <w:rFonts w:asciiTheme="minorHAnsi" w:hAnsiTheme="minorHAnsi" w:cstheme="minorHAnsi"/>
        </w:rPr>
        <w:t>h</w:t>
      </w:r>
      <w:r w:rsidRPr="006B4784">
        <w:rPr>
          <w:rFonts w:asciiTheme="minorHAnsi" w:hAnsiTheme="minorHAnsi" w:cstheme="minorHAnsi"/>
          <w:spacing w:val="-2"/>
        </w:rPr>
        <w:t>i</w:t>
      </w:r>
      <w:r w:rsidRPr="006B4784">
        <w:rPr>
          <w:rFonts w:asciiTheme="minorHAnsi" w:hAnsiTheme="minorHAnsi" w:cstheme="minorHAnsi"/>
        </w:rPr>
        <w:t>ara</w:t>
      </w:r>
      <w:r w:rsidRPr="006B4784">
        <w:rPr>
          <w:rFonts w:asciiTheme="minorHAnsi" w:hAnsiTheme="minorHAnsi" w:cstheme="minorHAnsi"/>
          <w:spacing w:val="-2"/>
        </w:rPr>
        <w:t>z</w:t>
      </w:r>
      <w:r w:rsidRPr="006B4784">
        <w:rPr>
          <w:rFonts w:asciiTheme="minorHAnsi" w:hAnsiTheme="minorHAnsi" w:cstheme="minorHAnsi"/>
        </w:rPr>
        <w:t>i</w:t>
      </w:r>
      <w:r w:rsidRPr="006B4784">
        <w:rPr>
          <w:rFonts w:asciiTheme="minorHAnsi" w:hAnsiTheme="minorHAnsi" w:cstheme="minorHAnsi"/>
          <w:spacing w:val="-2"/>
        </w:rPr>
        <w:t>on</w:t>
      </w:r>
      <w:r w:rsidR="00FF4098" w:rsidRPr="006B4784">
        <w:rPr>
          <w:rFonts w:asciiTheme="minorHAnsi" w:hAnsiTheme="minorHAnsi" w:cstheme="minorHAnsi"/>
        </w:rPr>
        <w:t xml:space="preserve">i </w:t>
      </w:r>
      <w:r w:rsidRPr="006B4784">
        <w:rPr>
          <w:rFonts w:asciiTheme="minorHAnsi" w:hAnsiTheme="minorHAnsi" w:cstheme="minorHAnsi"/>
          <w:spacing w:val="-2"/>
        </w:rPr>
        <w:t>n</w:t>
      </w:r>
      <w:r w:rsidR="00FF4098" w:rsidRPr="006B4784">
        <w:rPr>
          <w:rFonts w:asciiTheme="minorHAnsi" w:hAnsiTheme="minorHAnsi" w:cstheme="minorHAnsi"/>
        </w:rPr>
        <w:t xml:space="preserve">on </w:t>
      </w:r>
      <w:r w:rsidRPr="006B4784">
        <w:rPr>
          <w:rFonts w:asciiTheme="minorHAnsi" w:hAnsiTheme="minorHAnsi" w:cstheme="minorHAnsi"/>
        </w:rPr>
        <w:t>verit</w:t>
      </w:r>
      <w:r w:rsidRPr="006B4784">
        <w:rPr>
          <w:rFonts w:asciiTheme="minorHAnsi" w:hAnsiTheme="minorHAnsi" w:cstheme="minorHAnsi"/>
          <w:spacing w:val="1"/>
        </w:rPr>
        <w:t>i</w:t>
      </w:r>
      <w:r w:rsidRPr="006B4784">
        <w:rPr>
          <w:rFonts w:asciiTheme="minorHAnsi" w:hAnsiTheme="minorHAnsi" w:cstheme="minorHAnsi"/>
          <w:spacing w:val="-3"/>
        </w:rPr>
        <w:t>e</w:t>
      </w:r>
      <w:r w:rsidR="00FF4098" w:rsidRPr="006B4784">
        <w:rPr>
          <w:rFonts w:asciiTheme="minorHAnsi" w:hAnsiTheme="minorHAnsi" w:cstheme="minorHAnsi"/>
        </w:rPr>
        <w:t xml:space="preserve">re, di </w:t>
      </w:r>
      <w:r w:rsidRPr="006B4784">
        <w:rPr>
          <w:rFonts w:asciiTheme="minorHAnsi" w:hAnsiTheme="minorHAnsi" w:cstheme="minorHAnsi"/>
        </w:rPr>
        <w:t>f</w:t>
      </w:r>
      <w:r w:rsidRPr="006B4784">
        <w:rPr>
          <w:rFonts w:asciiTheme="minorHAnsi" w:hAnsiTheme="minorHAnsi" w:cstheme="minorHAnsi"/>
          <w:spacing w:val="1"/>
        </w:rPr>
        <w:t>o</w:t>
      </w:r>
      <w:r w:rsidRPr="006B4784">
        <w:rPr>
          <w:rFonts w:asciiTheme="minorHAnsi" w:hAnsiTheme="minorHAnsi" w:cstheme="minorHAnsi"/>
        </w:rPr>
        <w:t>r</w:t>
      </w:r>
      <w:r w:rsidRPr="006B4784">
        <w:rPr>
          <w:rFonts w:asciiTheme="minorHAnsi" w:hAnsiTheme="minorHAnsi" w:cstheme="minorHAnsi"/>
          <w:spacing w:val="-5"/>
        </w:rPr>
        <w:t>m</w:t>
      </w:r>
      <w:r w:rsidRPr="006B4784">
        <w:rPr>
          <w:rFonts w:asciiTheme="minorHAnsi" w:hAnsiTheme="minorHAnsi" w:cstheme="minorHAnsi"/>
        </w:rPr>
        <w:t>az</w:t>
      </w:r>
      <w:r w:rsidRPr="006B4784">
        <w:rPr>
          <w:rFonts w:asciiTheme="minorHAnsi" w:hAnsiTheme="minorHAnsi" w:cstheme="minorHAnsi"/>
          <w:spacing w:val="1"/>
        </w:rPr>
        <w:t>i</w:t>
      </w:r>
      <w:r w:rsidRPr="006B4784">
        <w:rPr>
          <w:rFonts w:asciiTheme="minorHAnsi" w:hAnsiTheme="minorHAnsi" w:cstheme="minorHAnsi"/>
          <w:spacing w:val="-2"/>
        </w:rPr>
        <w:t>o</w:t>
      </w:r>
      <w:r w:rsidRPr="006B4784">
        <w:rPr>
          <w:rFonts w:asciiTheme="minorHAnsi" w:hAnsiTheme="minorHAnsi" w:cstheme="minorHAnsi"/>
          <w:spacing w:val="1"/>
        </w:rPr>
        <w:t>n</w:t>
      </w:r>
      <w:r w:rsidRPr="006B4784">
        <w:rPr>
          <w:rFonts w:asciiTheme="minorHAnsi" w:hAnsiTheme="minorHAnsi" w:cstheme="minorHAnsi"/>
        </w:rPr>
        <w:t>e</w:t>
      </w:r>
      <w:r w:rsidRPr="006B4784">
        <w:rPr>
          <w:rFonts w:asciiTheme="minorHAnsi" w:hAnsiTheme="minorHAnsi" w:cstheme="minorHAnsi"/>
          <w:spacing w:val="13"/>
        </w:rPr>
        <w:t xml:space="preserve"> </w:t>
      </w:r>
      <w:r w:rsidRPr="006B4784">
        <w:rPr>
          <w:rFonts w:asciiTheme="minorHAnsi" w:hAnsiTheme="minorHAnsi" w:cstheme="minorHAnsi"/>
        </w:rPr>
        <w:t>o</w:t>
      </w:r>
      <w:r w:rsidRPr="006B4784">
        <w:rPr>
          <w:rFonts w:asciiTheme="minorHAnsi" w:hAnsiTheme="minorHAnsi" w:cstheme="minorHAnsi"/>
          <w:spacing w:val="14"/>
        </w:rPr>
        <w:t xml:space="preserve"> </w:t>
      </w:r>
      <w:r w:rsidRPr="006B4784">
        <w:rPr>
          <w:rFonts w:asciiTheme="minorHAnsi" w:hAnsiTheme="minorHAnsi" w:cstheme="minorHAnsi"/>
          <w:spacing w:val="-2"/>
        </w:rPr>
        <w:t>us</w:t>
      </w:r>
      <w:r w:rsidRPr="006B4784">
        <w:rPr>
          <w:rFonts w:asciiTheme="minorHAnsi" w:hAnsiTheme="minorHAnsi" w:cstheme="minorHAnsi"/>
        </w:rPr>
        <w:t>o</w:t>
      </w:r>
      <w:r w:rsidRPr="006B4784">
        <w:rPr>
          <w:rFonts w:asciiTheme="minorHAnsi" w:hAnsiTheme="minorHAnsi" w:cstheme="minorHAnsi"/>
          <w:spacing w:val="14"/>
        </w:rPr>
        <w:t xml:space="preserve"> </w:t>
      </w:r>
      <w:r w:rsidRPr="006B4784">
        <w:rPr>
          <w:rFonts w:asciiTheme="minorHAnsi" w:hAnsiTheme="minorHAnsi" w:cstheme="minorHAnsi"/>
          <w:spacing w:val="-2"/>
        </w:rPr>
        <w:t>d</w:t>
      </w:r>
      <w:r w:rsidRPr="006B4784">
        <w:rPr>
          <w:rFonts w:asciiTheme="minorHAnsi" w:hAnsiTheme="minorHAnsi" w:cstheme="minorHAnsi"/>
        </w:rPr>
        <w:t>i</w:t>
      </w:r>
      <w:r w:rsidRPr="006B4784">
        <w:rPr>
          <w:rFonts w:asciiTheme="minorHAnsi" w:hAnsiTheme="minorHAnsi" w:cstheme="minorHAnsi"/>
          <w:spacing w:val="14"/>
        </w:rPr>
        <w:t xml:space="preserve"> </w:t>
      </w:r>
      <w:r w:rsidRPr="006B4784">
        <w:rPr>
          <w:rFonts w:asciiTheme="minorHAnsi" w:hAnsiTheme="minorHAnsi" w:cstheme="minorHAnsi"/>
        </w:rPr>
        <w:t>at</w:t>
      </w:r>
      <w:r w:rsidRPr="006B4784">
        <w:rPr>
          <w:rFonts w:asciiTheme="minorHAnsi" w:hAnsiTheme="minorHAnsi" w:cstheme="minorHAnsi"/>
          <w:spacing w:val="-2"/>
        </w:rPr>
        <w:t>t</w:t>
      </w:r>
      <w:r w:rsidRPr="006B4784">
        <w:rPr>
          <w:rFonts w:asciiTheme="minorHAnsi" w:hAnsiTheme="minorHAnsi" w:cstheme="minorHAnsi"/>
        </w:rPr>
        <w:t>i</w:t>
      </w:r>
      <w:r w:rsidRPr="006B4784">
        <w:rPr>
          <w:rFonts w:asciiTheme="minorHAnsi" w:hAnsiTheme="minorHAnsi" w:cstheme="minorHAnsi"/>
          <w:spacing w:val="14"/>
        </w:rPr>
        <w:t xml:space="preserve"> </w:t>
      </w:r>
      <w:r w:rsidRPr="006B4784">
        <w:rPr>
          <w:rFonts w:asciiTheme="minorHAnsi" w:hAnsiTheme="minorHAnsi" w:cstheme="minorHAnsi"/>
        </w:rPr>
        <w:t>f</w:t>
      </w:r>
      <w:r w:rsidRPr="006B4784">
        <w:rPr>
          <w:rFonts w:asciiTheme="minorHAnsi" w:hAnsiTheme="minorHAnsi" w:cstheme="minorHAnsi"/>
          <w:spacing w:val="-3"/>
        </w:rPr>
        <w:t>a</w:t>
      </w:r>
      <w:r w:rsidRPr="006B4784">
        <w:rPr>
          <w:rFonts w:asciiTheme="minorHAnsi" w:hAnsiTheme="minorHAnsi" w:cstheme="minorHAnsi"/>
        </w:rPr>
        <w:t>l</w:t>
      </w:r>
      <w:r w:rsidRPr="006B4784">
        <w:rPr>
          <w:rFonts w:asciiTheme="minorHAnsi" w:hAnsiTheme="minorHAnsi" w:cstheme="minorHAnsi"/>
          <w:spacing w:val="-2"/>
        </w:rPr>
        <w:t>s</w:t>
      </w:r>
      <w:r w:rsidRPr="006B4784">
        <w:rPr>
          <w:rFonts w:asciiTheme="minorHAnsi" w:hAnsiTheme="minorHAnsi" w:cstheme="minorHAnsi"/>
        </w:rPr>
        <w:t>i,</w:t>
      </w:r>
      <w:r w:rsidRPr="006B4784">
        <w:rPr>
          <w:rFonts w:asciiTheme="minorHAnsi" w:hAnsiTheme="minorHAnsi" w:cstheme="minorHAnsi"/>
          <w:spacing w:val="13"/>
        </w:rPr>
        <w:t xml:space="preserve"> </w:t>
      </w:r>
      <w:r w:rsidR="00EF0337" w:rsidRPr="006B4784">
        <w:rPr>
          <w:rFonts w:asciiTheme="minorHAnsi" w:hAnsiTheme="minorHAnsi" w:cstheme="minorHAnsi"/>
          <w:spacing w:val="13"/>
        </w:rPr>
        <w:t>ai sensi dell’art.</w:t>
      </w:r>
      <w:r w:rsidRPr="006B4784">
        <w:rPr>
          <w:rFonts w:asciiTheme="minorHAnsi" w:hAnsiTheme="minorHAnsi" w:cstheme="minorHAnsi"/>
          <w:spacing w:val="13"/>
        </w:rPr>
        <w:t xml:space="preserve"> </w:t>
      </w:r>
      <w:r w:rsidRPr="006B4784">
        <w:rPr>
          <w:rFonts w:asciiTheme="minorHAnsi" w:hAnsiTheme="minorHAnsi" w:cstheme="minorHAnsi"/>
          <w:spacing w:val="-2"/>
        </w:rPr>
        <w:t>7</w:t>
      </w:r>
      <w:r w:rsidRPr="006B4784">
        <w:rPr>
          <w:rFonts w:asciiTheme="minorHAnsi" w:hAnsiTheme="minorHAnsi" w:cstheme="minorHAnsi"/>
        </w:rPr>
        <w:t>6</w:t>
      </w:r>
      <w:r w:rsidRPr="006B4784">
        <w:rPr>
          <w:rFonts w:asciiTheme="minorHAnsi" w:hAnsiTheme="minorHAnsi" w:cstheme="minorHAnsi"/>
          <w:spacing w:val="14"/>
        </w:rPr>
        <w:t xml:space="preserve"> </w:t>
      </w:r>
      <w:r w:rsidRPr="006B4784">
        <w:rPr>
          <w:rFonts w:asciiTheme="minorHAnsi" w:hAnsiTheme="minorHAnsi" w:cstheme="minorHAnsi"/>
          <w:spacing w:val="-2"/>
        </w:rPr>
        <w:t>d</w:t>
      </w:r>
      <w:r w:rsidRPr="006B4784">
        <w:rPr>
          <w:rFonts w:asciiTheme="minorHAnsi" w:hAnsiTheme="minorHAnsi" w:cstheme="minorHAnsi"/>
        </w:rPr>
        <w:t>el</w:t>
      </w:r>
      <w:r w:rsidRPr="006B4784">
        <w:rPr>
          <w:rFonts w:asciiTheme="minorHAnsi" w:hAnsiTheme="minorHAnsi" w:cstheme="minorHAnsi"/>
          <w:spacing w:val="14"/>
        </w:rPr>
        <w:t xml:space="preserve"> </w:t>
      </w:r>
      <w:r w:rsidRPr="006B4784">
        <w:rPr>
          <w:rFonts w:asciiTheme="minorHAnsi" w:hAnsiTheme="minorHAnsi" w:cstheme="minorHAnsi"/>
          <w:spacing w:val="-2"/>
        </w:rPr>
        <w:t>D</w:t>
      </w:r>
      <w:r w:rsidRPr="006B4784">
        <w:rPr>
          <w:rFonts w:asciiTheme="minorHAnsi" w:hAnsiTheme="minorHAnsi" w:cstheme="minorHAnsi"/>
        </w:rPr>
        <w:t>.P</w:t>
      </w:r>
      <w:r w:rsidRPr="006B4784">
        <w:rPr>
          <w:rFonts w:asciiTheme="minorHAnsi" w:hAnsiTheme="minorHAnsi" w:cstheme="minorHAnsi"/>
          <w:spacing w:val="-2"/>
        </w:rPr>
        <w:t>.</w:t>
      </w:r>
      <w:r w:rsidRPr="006B4784">
        <w:rPr>
          <w:rFonts w:asciiTheme="minorHAnsi" w:hAnsiTheme="minorHAnsi" w:cstheme="minorHAnsi"/>
          <w:spacing w:val="-3"/>
        </w:rPr>
        <w:t>R</w:t>
      </w:r>
      <w:r w:rsidR="003C208C" w:rsidRPr="006B4784">
        <w:rPr>
          <w:rFonts w:asciiTheme="minorHAnsi" w:hAnsiTheme="minorHAnsi" w:cstheme="minorHAnsi"/>
          <w:spacing w:val="-3"/>
        </w:rPr>
        <w:t xml:space="preserve">. </w:t>
      </w:r>
      <w:r w:rsidR="003C208C" w:rsidRPr="006B4784">
        <w:rPr>
          <w:rFonts w:asciiTheme="minorHAnsi" w:hAnsiTheme="minorHAnsi" w:cstheme="minorHAnsi"/>
          <w:spacing w:val="-2"/>
        </w:rPr>
        <w:t>2</w:t>
      </w:r>
      <w:r w:rsidR="003C208C" w:rsidRPr="006B4784">
        <w:rPr>
          <w:rFonts w:asciiTheme="minorHAnsi" w:hAnsiTheme="minorHAnsi" w:cstheme="minorHAnsi"/>
        </w:rPr>
        <w:t>8</w:t>
      </w:r>
      <w:r w:rsidR="003C208C" w:rsidRPr="006B4784">
        <w:rPr>
          <w:rFonts w:asciiTheme="minorHAnsi" w:hAnsiTheme="minorHAnsi" w:cstheme="minorHAnsi"/>
          <w:spacing w:val="14"/>
        </w:rPr>
        <w:t xml:space="preserve"> </w:t>
      </w:r>
      <w:r w:rsidR="003C208C" w:rsidRPr="006B4784">
        <w:rPr>
          <w:rFonts w:asciiTheme="minorHAnsi" w:hAnsiTheme="minorHAnsi" w:cstheme="minorHAnsi"/>
          <w:spacing w:val="-2"/>
        </w:rPr>
        <w:t>d</w:t>
      </w:r>
      <w:r w:rsidR="003C208C" w:rsidRPr="006B4784">
        <w:rPr>
          <w:rFonts w:asciiTheme="minorHAnsi" w:hAnsiTheme="minorHAnsi" w:cstheme="minorHAnsi"/>
        </w:rPr>
        <w:t>ice</w:t>
      </w:r>
      <w:r w:rsidR="003C208C" w:rsidRPr="006B4784">
        <w:rPr>
          <w:rFonts w:asciiTheme="minorHAnsi" w:hAnsiTheme="minorHAnsi" w:cstheme="minorHAnsi"/>
          <w:spacing w:val="-5"/>
        </w:rPr>
        <w:t>m</w:t>
      </w:r>
      <w:r w:rsidR="003C208C" w:rsidRPr="006B4784">
        <w:rPr>
          <w:rFonts w:asciiTheme="minorHAnsi" w:hAnsiTheme="minorHAnsi" w:cstheme="minorHAnsi"/>
        </w:rPr>
        <w:t>bre 2</w:t>
      </w:r>
      <w:r w:rsidR="003C208C" w:rsidRPr="006B4784">
        <w:rPr>
          <w:rFonts w:asciiTheme="minorHAnsi" w:hAnsiTheme="minorHAnsi" w:cstheme="minorHAnsi"/>
          <w:spacing w:val="-2"/>
        </w:rPr>
        <w:t>00</w:t>
      </w:r>
      <w:r w:rsidR="003C208C" w:rsidRPr="006B4784">
        <w:rPr>
          <w:rFonts w:asciiTheme="minorHAnsi" w:hAnsiTheme="minorHAnsi" w:cstheme="minorHAnsi"/>
        </w:rPr>
        <w:t>0, n.</w:t>
      </w:r>
      <w:r w:rsidRPr="006B4784">
        <w:rPr>
          <w:rFonts w:asciiTheme="minorHAnsi" w:hAnsiTheme="minorHAnsi" w:cstheme="minorHAnsi"/>
          <w:spacing w:val="13"/>
        </w:rPr>
        <w:t xml:space="preserve"> </w:t>
      </w:r>
      <w:r w:rsidRPr="006B4784">
        <w:rPr>
          <w:rFonts w:asciiTheme="minorHAnsi" w:hAnsiTheme="minorHAnsi" w:cstheme="minorHAnsi"/>
        </w:rPr>
        <w:t>4</w:t>
      </w:r>
      <w:r w:rsidRPr="006B4784">
        <w:rPr>
          <w:rFonts w:asciiTheme="minorHAnsi" w:hAnsiTheme="minorHAnsi" w:cstheme="minorHAnsi"/>
          <w:spacing w:val="-2"/>
        </w:rPr>
        <w:t>4</w:t>
      </w:r>
      <w:r w:rsidRPr="006B4784">
        <w:rPr>
          <w:rFonts w:asciiTheme="minorHAnsi" w:hAnsiTheme="minorHAnsi" w:cstheme="minorHAnsi"/>
        </w:rPr>
        <w:t>5</w:t>
      </w:r>
      <w:r w:rsidR="003C208C" w:rsidRPr="006B4784">
        <w:rPr>
          <w:rFonts w:asciiTheme="minorHAnsi" w:hAnsiTheme="minorHAnsi" w:cstheme="minorHAnsi"/>
        </w:rPr>
        <w:t>, del D. Lgs. 4 marzo 2014, n. 39</w:t>
      </w:r>
      <w:r w:rsidR="006B4784" w:rsidRPr="006B4784">
        <w:rPr>
          <w:rFonts w:asciiTheme="minorHAnsi" w:hAnsiTheme="minorHAnsi" w:cstheme="minorHAnsi"/>
        </w:rPr>
        <w:t>, e dalla normativa vigente</w:t>
      </w:r>
    </w:p>
    <w:p w14:paraId="7604C966" w14:textId="77777777" w:rsidR="00B01CB6" w:rsidRPr="003C208C" w:rsidRDefault="00B01CB6">
      <w:pPr>
        <w:kinsoku w:val="0"/>
        <w:overflowPunct w:val="0"/>
        <w:spacing w:before="2"/>
        <w:ind w:right="2"/>
        <w:jc w:val="center"/>
        <w:rPr>
          <w:rFonts w:asciiTheme="minorHAnsi" w:hAnsiTheme="minorHAnsi" w:cstheme="minorHAnsi"/>
          <w:b/>
          <w:bCs/>
          <w:spacing w:val="-2"/>
          <w:sz w:val="28"/>
          <w:szCs w:val="28"/>
        </w:rPr>
      </w:pPr>
    </w:p>
    <w:p w14:paraId="6DF0B560" w14:textId="26A72A0C" w:rsidR="00FF5B0B" w:rsidRPr="003C208C" w:rsidRDefault="00FF5B0B">
      <w:pPr>
        <w:kinsoku w:val="0"/>
        <w:overflowPunct w:val="0"/>
        <w:spacing w:before="2"/>
        <w:ind w:right="2"/>
        <w:jc w:val="center"/>
        <w:rPr>
          <w:rFonts w:asciiTheme="minorHAnsi" w:hAnsiTheme="minorHAnsi" w:cstheme="minorHAnsi"/>
          <w:sz w:val="28"/>
          <w:szCs w:val="28"/>
        </w:rPr>
      </w:pPr>
      <w:r w:rsidRPr="003C208C">
        <w:rPr>
          <w:rFonts w:asciiTheme="minorHAnsi" w:hAnsiTheme="minorHAnsi" w:cstheme="minorHAnsi"/>
          <w:b/>
          <w:bCs/>
          <w:spacing w:val="-2"/>
          <w:sz w:val="28"/>
          <w:szCs w:val="28"/>
        </w:rPr>
        <w:t>D</w:t>
      </w:r>
      <w:r w:rsidRPr="003C208C">
        <w:rPr>
          <w:rFonts w:asciiTheme="minorHAnsi" w:hAnsiTheme="minorHAnsi" w:cstheme="minorHAnsi"/>
          <w:b/>
          <w:bCs/>
          <w:sz w:val="28"/>
          <w:szCs w:val="28"/>
        </w:rPr>
        <w:t>I</w:t>
      </w:r>
      <w:r w:rsidRPr="003C208C">
        <w:rPr>
          <w:rFonts w:asciiTheme="minorHAnsi" w:hAnsiTheme="minorHAnsi" w:cstheme="minorHAnsi"/>
          <w:b/>
          <w:bCs/>
          <w:spacing w:val="-2"/>
          <w:sz w:val="28"/>
          <w:szCs w:val="28"/>
        </w:rPr>
        <w:t>C</w:t>
      </w:r>
      <w:r w:rsidRPr="003C208C">
        <w:rPr>
          <w:rFonts w:asciiTheme="minorHAnsi" w:hAnsiTheme="minorHAnsi" w:cstheme="minorHAnsi"/>
          <w:b/>
          <w:bCs/>
          <w:sz w:val="28"/>
          <w:szCs w:val="28"/>
        </w:rPr>
        <w:t>HI</w:t>
      </w:r>
      <w:r w:rsidRPr="003C208C">
        <w:rPr>
          <w:rFonts w:asciiTheme="minorHAnsi" w:hAnsiTheme="minorHAnsi" w:cstheme="minorHAnsi"/>
          <w:b/>
          <w:bCs/>
          <w:spacing w:val="-2"/>
          <w:sz w:val="28"/>
          <w:szCs w:val="28"/>
        </w:rPr>
        <w:t>AR</w:t>
      </w:r>
      <w:r w:rsidRPr="003C208C">
        <w:rPr>
          <w:rFonts w:asciiTheme="minorHAnsi" w:hAnsiTheme="minorHAnsi" w:cstheme="minorHAnsi"/>
          <w:b/>
          <w:bCs/>
          <w:sz w:val="28"/>
          <w:szCs w:val="28"/>
        </w:rPr>
        <w:t>A</w:t>
      </w:r>
    </w:p>
    <w:p w14:paraId="466B1FCE" w14:textId="77777777" w:rsidR="00FF5B0B" w:rsidRPr="003C208C" w:rsidRDefault="00FF5B0B">
      <w:pPr>
        <w:kinsoku w:val="0"/>
        <w:overflowPunct w:val="0"/>
        <w:spacing w:line="200" w:lineRule="exact"/>
        <w:rPr>
          <w:rFonts w:asciiTheme="minorHAnsi" w:hAnsiTheme="minorHAnsi" w:cstheme="minorHAnsi"/>
          <w:sz w:val="20"/>
          <w:szCs w:val="20"/>
        </w:rPr>
      </w:pPr>
    </w:p>
    <w:p w14:paraId="341EE2B5" w14:textId="16761300" w:rsidR="00EF0337" w:rsidRPr="006B4784" w:rsidRDefault="003C208C" w:rsidP="00EF0337">
      <w:pPr>
        <w:pStyle w:val="Paragrafoelenco"/>
        <w:numPr>
          <w:ilvl w:val="0"/>
          <w:numId w:val="12"/>
        </w:numPr>
        <w:kinsoku w:val="0"/>
        <w:overflowPunct w:val="0"/>
        <w:spacing w:before="120" w:after="120"/>
        <w:ind w:left="470" w:hanging="357"/>
        <w:jc w:val="both"/>
        <w:rPr>
          <w:rFonts w:asciiTheme="minorHAnsi" w:hAnsiTheme="minorHAnsi" w:cstheme="minorHAnsi"/>
        </w:rPr>
      </w:pPr>
      <w:r w:rsidRPr="006B4784">
        <w:rPr>
          <w:rFonts w:asciiTheme="minorHAnsi" w:hAnsiTheme="minorHAnsi" w:cstheme="minorHAnsi"/>
          <w:spacing w:val="-2"/>
        </w:rPr>
        <w:t>d</w:t>
      </w:r>
      <w:r w:rsidR="00FF5B0B" w:rsidRPr="006B4784">
        <w:rPr>
          <w:rFonts w:asciiTheme="minorHAnsi" w:hAnsiTheme="minorHAnsi" w:cstheme="minorHAnsi"/>
        </w:rPr>
        <w:t>i</w:t>
      </w:r>
      <w:r w:rsidR="00FF5B0B" w:rsidRPr="006B4784">
        <w:rPr>
          <w:rFonts w:asciiTheme="minorHAnsi" w:hAnsiTheme="minorHAnsi" w:cstheme="minorHAnsi"/>
          <w:spacing w:val="1"/>
        </w:rPr>
        <w:t xml:space="preserve"> </w:t>
      </w:r>
      <w:r w:rsidRPr="006B4784">
        <w:rPr>
          <w:rFonts w:asciiTheme="minorHAnsi" w:hAnsiTheme="minorHAnsi" w:cstheme="minorHAnsi"/>
        </w:rPr>
        <w:t>NON</w:t>
      </w:r>
      <w:r w:rsidR="00FF5B0B" w:rsidRPr="006B4784">
        <w:rPr>
          <w:rFonts w:asciiTheme="minorHAnsi" w:hAnsiTheme="minorHAnsi" w:cstheme="minorHAnsi"/>
        </w:rPr>
        <w:t xml:space="preserve"> </w:t>
      </w:r>
      <w:r w:rsidR="00FF5B0B" w:rsidRPr="006B4784">
        <w:rPr>
          <w:rFonts w:asciiTheme="minorHAnsi" w:hAnsiTheme="minorHAnsi" w:cstheme="minorHAnsi"/>
          <w:spacing w:val="-3"/>
        </w:rPr>
        <w:t>a</w:t>
      </w:r>
      <w:r w:rsidR="00FF5B0B" w:rsidRPr="006B4784">
        <w:rPr>
          <w:rFonts w:asciiTheme="minorHAnsi" w:hAnsiTheme="minorHAnsi" w:cstheme="minorHAnsi"/>
        </w:rPr>
        <w:t xml:space="preserve">ver </w:t>
      </w:r>
      <w:r w:rsidR="00FF5B0B" w:rsidRPr="006B4784">
        <w:rPr>
          <w:rFonts w:asciiTheme="minorHAnsi" w:hAnsiTheme="minorHAnsi" w:cstheme="minorHAnsi"/>
          <w:spacing w:val="-3"/>
        </w:rPr>
        <w:t>r</w:t>
      </w:r>
      <w:r w:rsidR="00FF5B0B" w:rsidRPr="006B4784">
        <w:rPr>
          <w:rFonts w:asciiTheme="minorHAnsi" w:hAnsiTheme="minorHAnsi" w:cstheme="minorHAnsi"/>
        </w:rPr>
        <w:t>i</w:t>
      </w:r>
      <w:r w:rsidR="00FF5B0B" w:rsidRPr="006B4784">
        <w:rPr>
          <w:rFonts w:asciiTheme="minorHAnsi" w:hAnsiTheme="minorHAnsi" w:cstheme="minorHAnsi"/>
          <w:spacing w:val="-2"/>
        </w:rPr>
        <w:t>p</w:t>
      </w:r>
      <w:r w:rsidR="00FF5B0B" w:rsidRPr="006B4784">
        <w:rPr>
          <w:rFonts w:asciiTheme="minorHAnsi" w:hAnsiTheme="minorHAnsi" w:cstheme="minorHAnsi"/>
        </w:rPr>
        <w:t>o</w:t>
      </w:r>
      <w:r w:rsidR="00FF5B0B" w:rsidRPr="006B4784">
        <w:rPr>
          <w:rFonts w:asciiTheme="minorHAnsi" w:hAnsiTheme="minorHAnsi" w:cstheme="minorHAnsi"/>
          <w:spacing w:val="-3"/>
        </w:rPr>
        <w:t>r</w:t>
      </w:r>
      <w:r w:rsidR="00FF5B0B" w:rsidRPr="006B4784">
        <w:rPr>
          <w:rFonts w:asciiTheme="minorHAnsi" w:hAnsiTheme="minorHAnsi" w:cstheme="minorHAnsi"/>
        </w:rPr>
        <w:t>t</w:t>
      </w:r>
      <w:r w:rsidR="00FF5B0B" w:rsidRPr="006B4784">
        <w:rPr>
          <w:rFonts w:asciiTheme="minorHAnsi" w:hAnsiTheme="minorHAnsi" w:cstheme="minorHAnsi"/>
          <w:spacing w:val="-3"/>
        </w:rPr>
        <w:t>a</w:t>
      </w:r>
      <w:r w:rsidR="00FF5B0B" w:rsidRPr="006B4784">
        <w:rPr>
          <w:rFonts w:asciiTheme="minorHAnsi" w:hAnsiTheme="minorHAnsi" w:cstheme="minorHAnsi"/>
        </w:rPr>
        <w:t>to</w:t>
      </w:r>
      <w:r w:rsidR="00EF0337" w:rsidRPr="006B4784">
        <w:rPr>
          <w:rFonts w:asciiTheme="minorHAnsi" w:hAnsiTheme="minorHAnsi" w:cstheme="minorHAnsi"/>
        </w:rPr>
        <w:t>,</w:t>
      </w:r>
      <w:r w:rsidR="00FF5B0B" w:rsidRPr="006B4784">
        <w:rPr>
          <w:rFonts w:asciiTheme="minorHAnsi" w:hAnsiTheme="minorHAnsi" w:cstheme="minorHAnsi"/>
          <w:spacing w:val="-3"/>
        </w:rPr>
        <w:t xml:space="preserve"> </w:t>
      </w:r>
      <w:r w:rsidR="00FF5B0B" w:rsidRPr="006B4784">
        <w:rPr>
          <w:rFonts w:asciiTheme="minorHAnsi" w:hAnsiTheme="minorHAnsi" w:cstheme="minorHAnsi"/>
        </w:rPr>
        <w:t>a suo ca</w:t>
      </w:r>
      <w:r w:rsidR="00FF5B0B" w:rsidRPr="006B4784">
        <w:rPr>
          <w:rFonts w:asciiTheme="minorHAnsi" w:hAnsiTheme="minorHAnsi" w:cstheme="minorHAnsi"/>
          <w:spacing w:val="-2"/>
        </w:rPr>
        <w:t>r</w:t>
      </w:r>
      <w:r w:rsidR="00FF5B0B" w:rsidRPr="006B4784">
        <w:rPr>
          <w:rFonts w:asciiTheme="minorHAnsi" w:hAnsiTheme="minorHAnsi" w:cstheme="minorHAnsi"/>
        </w:rPr>
        <w:t>i</w:t>
      </w:r>
      <w:r w:rsidR="00FF5B0B" w:rsidRPr="006B4784">
        <w:rPr>
          <w:rFonts w:asciiTheme="minorHAnsi" w:hAnsiTheme="minorHAnsi" w:cstheme="minorHAnsi"/>
          <w:spacing w:val="-3"/>
        </w:rPr>
        <w:t>c</w:t>
      </w:r>
      <w:r w:rsidR="00FF5B0B" w:rsidRPr="006B4784">
        <w:rPr>
          <w:rFonts w:asciiTheme="minorHAnsi" w:hAnsiTheme="minorHAnsi" w:cstheme="minorHAnsi"/>
        </w:rPr>
        <w:t>o</w:t>
      </w:r>
      <w:r w:rsidR="00EF0337" w:rsidRPr="006B4784">
        <w:rPr>
          <w:rFonts w:asciiTheme="minorHAnsi" w:hAnsiTheme="minorHAnsi" w:cstheme="minorHAnsi"/>
        </w:rPr>
        <w:t>,</w:t>
      </w:r>
      <w:r w:rsidR="00FF5B0B" w:rsidRPr="006B4784">
        <w:rPr>
          <w:rFonts w:asciiTheme="minorHAnsi" w:hAnsiTheme="minorHAnsi" w:cstheme="minorHAnsi"/>
          <w:spacing w:val="1"/>
        </w:rPr>
        <w:t xml:space="preserve"> </w:t>
      </w:r>
      <w:r w:rsidR="00FF5B0B" w:rsidRPr="006B4784">
        <w:rPr>
          <w:rFonts w:asciiTheme="minorHAnsi" w:hAnsiTheme="minorHAnsi" w:cstheme="minorHAnsi"/>
          <w:spacing w:val="-3"/>
        </w:rPr>
        <w:t>c</w:t>
      </w:r>
      <w:r w:rsidR="00FF5B0B" w:rsidRPr="006B4784">
        <w:rPr>
          <w:rFonts w:asciiTheme="minorHAnsi" w:hAnsiTheme="minorHAnsi" w:cstheme="minorHAnsi"/>
        </w:rPr>
        <w:t>o</w:t>
      </w:r>
      <w:r w:rsidR="00FF5B0B" w:rsidRPr="006B4784">
        <w:rPr>
          <w:rFonts w:asciiTheme="minorHAnsi" w:hAnsiTheme="minorHAnsi" w:cstheme="minorHAnsi"/>
          <w:spacing w:val="-2"/>
        </w:rPr>
        <w:t>n</w:t>
      </w:r>
      <w:r w:rsidR="00FF5B0B" w:rsidRPr="006B4784">
        <w:rPr>
          <w:rFonts w:asciiTheme="minorHAnsi" w:hAnsiTheme="minorHAnsi" w:cstheme="minorHAnsi"/>
        </w:rPr>
        <w:t>d</w:t>
      </w:r>
      <w:r w:rsidR="00FF5B0B" w:rsidRPr="006B4784">
        <w:rPr>
          <w:rFonts w:asciiTheme="minorHAnsi" w:hAnsiTheme="minorHAnsi" w:cstheme="minorHAnsi"/>
          <w:spacing w:val="-3"/>
        </w:rPr>
        <w:t>a</w:t>
      </w:r>
      <w:r w:rsidR="00FF5B0B" w:rsidRPr="006B4784">
        <w:rPr>
          <w:rFonts w:asciiTheme="minorHAnsi" w:hAnsiTheme="minorHAnsi" w:cstheme="minorHAnsi"/>
        </w:rPr>
        <w:t>n</w:t>
      </w:r>
      <w:r w:rsidR="00FF5B0B" w:rsidRPr="006B4784">
        <w:rPr>
          <w:rFonts w:asciiTheme="minorHAnsi" w:hAnsiTheme="minorHAnsi" w:cstheme="minorHAnsi"/>
          <w:spacing w:val="-2"/>
        </w:rPr>
        <w:t>n</w:t>
      </w:r>
      <w:r w:rsidR="00FF5B0B" w:rsidRPr="006B4784">
        <w:rPr>
          <w:rFonts w:asciiTheme="minorHAnsi" w:hAnsiTheme="minorHAnsi" w:cstheme="minorHAnsi"/>
        </w:rPr>
        <w:t xml:space="preserve">e </w:t>
      </w:r>
      <w:r w:rsidR="00EF0337" w:rsidRPr="006B4784">
        <w:rPr>
          <w:rFonts w:asciiTheme="minorHAnsi" w:hAnsiTheme="minorHAnsi" w:cstheme="minorHAnsi"/>
        </w:rPr>
        <w:t xml:space="preserve">penali o procedimenti penali in corso </w:t>
      </w:r>
      <w:r w:rsidR="00FF5B0B" w:rsidRPr="006B4784">
        <w:rPr>
          <w:rFonts w:asciiTheme="minorHAnsi" w:hAnsiTheme="minorHAnsi" w:cstheme="minorHAnsi"/>
        </w:rPr>
        <w:t xml:space="preserve">per </w:t>
      </w:r>
      <w:r w:rsidRPr="006B4784">
        <w:rPr>
          <w:rFonts w:asciiTheme="minorHAnsi" w:hAnsiTheme="minorHAnsi" w:cstheme="minorHAnsi"/>
          <w:spacing w:val="-2"/>
        </w:rPr>
        <w:t xml:space="preserve">i </w:t>
      </w:r>
      <w:r w:rsidR="00FF5B0B" w:rsidRPr="006B4784">
        <w:rPr>
          <w:rFonts w:asciiTheme="minorHAnsi" w:hAnsiTheme="minorHAnsi" w:cstheme="minorHAnsi"/>
          <w:spacing w:val="-3"/>
        </w:rPr>
        <w:t>r</w:t>
      </w:r>
      <w:r w:rsidR="00FF5B0B" w:rsidRPr="006B4784">
        <w:rPr>
          <w:rFonts w:asciiTheme="minorHAnsi" w:hAnsiTheme="minorHAnsi" w:cstheme="minorHAnsi"/>
        </w:rPr>
        <w:t>ea</w:t>
      </w:r>
      <w:r w:rsidR="00FF5B0B" w:rsidRPr="006B4784">
        <w:rPr>
          <w:rFonts w:asciiTheme="minorHAnsi" w:hAnsiTheme="minorHAnsi" w:cstheme="minorHAnsi"/>
          <w:spacing w:val="-2"/>
        </w:rPr>
        <w:t>t</w:t>
      </w:r>
      <w:r w:rsidR="00FF5B0B" w:rsidRPr="006B4784">
        <w:rPr>
          <w:rFonts w:asciiTheme="minorHAnsi" w:hAnsiTheme="minorHAnsi" w:cstheme="minorHAnsi"/>
        </w:rPr>
        <w:t>i</w:t>
      </w:r>
      <w:r w:rsidR="00FF5B0B" w:rsidRPr="006B4784">
        <w:rPr>
          <w:rFonts w:asciiTheme="minorHAnsi" w:hAnsiTheme="minorHAnsi" w:cstheme="minorHAnsi"/>
          <w:spacing w:val="-3"/>
        </w:rPr>
        <w:t xml:space="preserve"> </w:t>
      </w:r>
      <w:r w:rsidR="00FF5B0B" w:rsidRPr="006B4784">
        <w:rPr>
          <w:rFonts w:asciiTheme="minorHAnsi" w:hAnsiTheme="minorHAnsi" w:cstheme="minorHAnsi"/>
          <w:spacing w:val="-2"/>
        </w:rPr>
        <w:t>d</w:t>
      </w:r>
      <w:r w:rsidR="00FF5B0B" w:rsidRPr="006B4784">
        <w:rPr>
          <w:rFonts w:asciiTheme="minorHAnsi" w:hAnsiTheme="minorHAnsi" w:cstheme="minorHAnsi"/>
        </w:rPr>
        <w:t>i</w:t>
      </w:r>
      <w:r w:rsidR="00FF5B0B" w:rsidRPr="006B4784">
        <w:rPr>
          <w:rFonts w:asciiTheme="minorHAnsi" w:hAnsiTheme="minorHAnsi" w:cstheme="minorHAnsi"/>
          <w:spacing w:val="1"/>
        </w:rPr>
        <w:t xml:space="preserve"> </w:t>
      </w:r>
      <w:r w:rsidR="00FF5B0B" w:rsidRPr="006B4784">
        <w:rPr>
          <w:rFonts w:asciiTheme="minorHAnsi" w:hAnsiTheme="minorHAnsi" w:cstheme="minorHAnsi"/>
        </w:rPr>
        <w:t>c</w:t>
      </w:r>
      <w:r w:rsidR="00FF5B0B" w:rsidRPr="006B4784">
        <w:rPr>
          <w:rFonts w:asciiTheme="minorHAnsi" w:hAnsiTheme="minorHAnsi" w:cstheme="minorHAnsi"/>
          <w:spacing w:val="-2"/>
        </w:rPr>
        <w:t>u</w:t>
      </w:r>
      <w:r w:rsidR="00FF5B0B" w:rsidRPr="006B4784">
        <w:rPr>
          <w:rFonts w:asciiTheme="minorHAnsi" w:hAnsiTheme="minorHAnsi" w:cstheme="minorHAnsi"/>
        </w:rPr>
        <w:t>i</w:t>
      </w:r>
      <w:r w:rsidR="00FF5B0B" w:rsidRPr="006B4784">
        <w:rPr>
          <w:rFonts w:asciiTheme="minorHAnsi" w:hAnsiTheme="minorHAnsi" w:cstheme="minorHAnsi"/>
          <w:spacing w:val="1"/>
        </w:rPr>
        <w:t xml:space="preserve"> </w:t>
      </w:r>
      <w:r w:rsidR="00FF5B0B" w:rsidRPr="006B4784">
        <w:rPr>
          <w:rFonts w:asciiTheme="minorHAnsi" w:hAnsiTheme="minorHAnsi" w:cstheme="minorHAnsi"/>
          <w:spacing w:val="-3"/>
        </w:rPr>
        <w:t>a</w:t>
      </w:r>
      <w:r w:rsidR="00FF5B0B" w:rsidRPr="006B4784">
        <w:rPr>
          <w:rFonts w:asciiTheme="minorHAnsi" w:hAnsiTheme="minorHAnsi" w:cstheme="minorHAnsi"/>
        </w:rPr>
        <w:t>g</w:t>
      </w:r>
      <w:r w:rsidR="00FF5B0B" w:rsidRPr="006B4784">
        <w:rPr>
          <w:rFonts w:asciiTheme="minorHAnsi" w:hAnsiTheme="minorHAnsi" w:cstheme="minorHAnsi"/>
          <w:spacing w:val="-2"/>
        </w:rPr>
        <w:t>l</w:t>
      </w:r>
      <w:r w:rsidR="00FF5B0B" w:rsidRPr="006B4784">
        <w:rPr>
          <w:rFonts w:asciiTheme="minorHAnsi" w:hAnsiTheme="minorHAnsi" w:cstheme="minorHAnsi"/>
        </w:rPr>
        <w:t>i</w:t>
      </w:r>
      <w:r w:rsidR="00FF5B0B" w:rsidRPr="006B4784">
        <w:rPr>
          <w:rFonts w:asciiTheme="minorHAnsi" w:hAnsiTheme="minorHAnsi" w:cstheme="minorHAnsi"/>
          <w:spacing w:val="1"/>
        </w:rPr>
        <w:t xml:space="preserve"> </w:t>
      </w:r>
      <w:r w:rsidR="00FF5B0B" w:rsidRPr="006B4784">
        <w:rPr>
          <w:rFonts w:asciiTheme="minorHAnsi" w:hAnsiTheme="minorHAnsi" w:cstheme="minorHAnsi"/>
        </w:rPr>
        <w:t>a</w:t>
      </w:r>
      <w:r w:rsidR="00FF5B0B" w:rsidRPr="006B4784">
        <w:rPr>
          <w:rFonts w:asciiTheme="minorHAnsi" w:hAnsiTheme="minorHAnsi" w:cstheme="minorHAnsi"/>
          <w:spacing w:val="-3"/>
        </w:rPr>
        <w:t>r</w:t>
      </w:r>
      <w:r w:rsidR="00FF5B0B" w:rsidRPr="006B4784">
        <w:rPr>
          <w:rFonts w:asciiTheme="minorHAnsi" w:hAnsiTheme="minorHAnsi" w:cstheme="minorHAnsi"/>
        </w:rPr>
        <w:t>ti</w:t>
      </w:r>
      <w:r w:rsidR="00FF5B0B" w:rsidRPr="006B4784">
        <w:rPr>
          <w:rFonts w:asciiTheme="minorHAnsi" w:hAnsiTheme="minorHAnsi" w:cstheme="minorHAnsi"/>
          <w:spacing w:val="-3"/>
        </w:rPr>
        <w:t>c</w:t>
      </w:r>
      <w:r w:rsidR="00FF5B0B" w:rsidRPr="006B4784">
        <w:rPr>
          <w:rFonts w:asciiTheme="minorHAnsi" w:hAnsiTheme="minorHAnsi" w:cstheme="minorHAnsi"/>
          <w:spacing w:val="-2"/>
        </w:rPr>
        <w:t>o</w:t>
      </w:r>
      <w:r w:rsidR="00FF5B0B" w:rsidRPr="006B4784">
        <w:rPr>
          <w:rFonts w:asciiTheme="minorHAnsi" w:hAnsiTheme="minorHAnsi" w:cstheme="minorHAnsi"/>
        </w:rPr>
        <w:t>li</w:t>
      </w:r>
      <w:r w:rsidR="00EF0337" w:rsidRPr="006B4784">
        <w:rPr>
          <w:rFonts w:asciiTheme="minorHAnsi" w:hAnsiTheme="minorHAnsi" w:cstheme="minorHAnsi"/>
        </w:rPr>
        <w:t xml:space="preserve"> </w:t>
      </w:r>
      <w:r w:rsidR="00FF5B0B" w:rsidRPr="006B4784">
        <w:rPr>
          <w:rFonts w:asciiTheme="minorHAnsi" w:hAnsiTheme="minorHAnsi" w:cstheme="minorHAnsi"/>
        </w:rPr>
        <w:t>6</w:t>
      </w:r>
      <w:r w:rsidR="00FF5B0B" w:rsidRPr="006B4784">
        <w:rPr>
          <w:rFonts w:asciiTheme="minorHAnsi" w:hAnsiTheme="minorHAnsi" w:cstheme="minorHAnsi"/>
          <w:spacing w:val="-2"/>
        </w:rPr>
        <w:t>0</w:t>
      </w:r>
      <w:r w:rsidR="00FF5B0B" w:rsidRPr="006B4784">
        <w:rPr>
          <w:rFonts w:asciiTheme="minorHAnsi" w:hAnsiTheme="minorHAnsi" w:cstheme="minorHAnsi"/>
          <w:spacing w:val="1"/>
        </w:rPr>
        <w:t>0</w:t>
      </w:r>
      <w:r w:rsidR="00FF5B0B" w:rsidRPr="006B4784">
        <w:rPr>
          <w:rFonts w:asciiTheme="minorHAnsi" w:hAnsiTheme="minorHAnsi" w:cstheme="minorHAnsi"/>
          <w:spacing w:val="-3"/>
        </w:rPr>
        <w:t>-</w:t>
      </w:r>
      <w:r w:rsidR="00FF5B0B" w:rsidRPr="006B4784">
        <w:rPr>
          <w:rFonts w:asciiTheme="minorHAnsi" w:hAnsiTheme="minorHAnsi" w:cstheme="minorHAnsi"/>
          <w:i/>
          <w:iCs/>
        </w:rPr>
        <w:t>b</w:t>
      </w:r>
      <w:r w:rsidR="00FF5B0B" w:rsidRPr="006B4784">
        <w:rPr>
          <w:rFonts w:asciiTheme="minorHAnsi" w:hAnsiTheme="minorHAnsi" w:cstheme="minorHAnsi"/>
          <w:i/>
          <w:iCs/>
          <w:spacing w:val="-2"/>
        </w:rPr>
        <w:t>i</w:t>
      </w:r>
      <w:r w:rsidR="00FF5B0B" w:rsidRPr="006B4784">
        <w:rPr>
          <w:rFonts w:asciiTheme="minorHAnsi" w:hAnsiTheme="minorHAnsi" w:cstheme="minorHAnsi"/>
          <w:i/>
          <w:iCs/>
          <w:spacing w:val="1"/>
        </w:rPr>
        <w:t>s</w:t>
      </w:r>
      <w:r w:rsidR="00FF5B0B" w:rsidRPr="006B4784">
        <w:rPr>
          <w:rFonts w:asciiTheme="minorHAnsi" w:hAnsiTheme="minorHAnsi" w:cstheme="minorHAnsi"/>
        </w:rPr>
        <w:t>,</w:t>
      </w:r>
      <w:r w:rsidR="00FF5B0B" w:rsidRPr="006B4784">
        <w:rPr>
          <w:rFonts w:asciiTheme="minorHAnsi" w:hAnsiTheme="minorHAnsi" w:cstheme="minorHAnsi"/>
          <w:spacing w:val="1"/>
        </w:rPr>
        <w:t xml:space="preserve"> </w:t>
      </w:r>
      <w:r w:rsidR="00FF5B0B" w:rsidRPr="006B4784">
        <w:rPr>
          <w:rFonts w:asciiTheme="minorHAnsi" w:hAnsiTheme="minorHAnsi" w:cstheme="minorHAnsi"/>
          <w:spacing w:val="-2"/>
        </w:rPr>
        <w:t>60</w:t>
      </w:r>
      <w:r w:rsidR="00FF5B0B" w:rsidRPr="006B4784">
        <w:rPr>
          <w:rFonts w:asciiTheme="minorHAnsi" w:hAnsiTheme="minorHAnsi" w:cstheme="minorHAnsi"/>
          <w:spacing w:val="1"/>
        </w:rPr>
        <w:t>0</w:t>
      </w:r>
      <w:r w:rsidR="00FF5B0B" w:rsidRPr="006B4784">
        <w:rPr>
          <w:rFonts w:asciiTheme="minorHAnsi" w:hAnsiTheme="minorHAnsi" w:cstheme="minorHAnsi"/>
        </w:rPr>
        <w:t>-</w:t>
      </w:r>
      <w:r w:rsidR="00FF5B0B" w:rsidRPr="006B4784">
        <w:rPr>
          <w:rFonts w:asciiTheme="minorHAnsi" w:hAnsiTheme="minorHAnsi" w:cstheme="minorHAnsi"/>
          <w:i/>
          <w:iCs/>
          <w:spacing w:val="-2"/>
        </w:rPr>
        <w:t>t</w:t>
      </w:r>
      <w:r w:rsidR="00FF5B0B" w:rsidRPr="006B4784">
        <w:rPr>
          <w:rFonts w:asciiTheme="minorHAnsi" w:hAnsiTheme="minorHAnsi" w:cstheme="minorHAnsi"/>
          <w:i/>
          <w:iCs/>
        </w:rPr>
        <w:t>e</w:t>
      </w:r>
      <w:r w:rsidR="00FF5B0B" w:rsidRPr="006B4784">
        <w:rPr>
          <w:rFonts w:asciiTheme="minorHAnsi" w:hAnsiTheme="minorHAnsi" w:cstheme="minorHAnsi"/>
          <w:i/>
          <w:iCs/>
          <w:spacing w:val="1"/>
        </w:rPr>
        <w:t>r</w:t>
      </w:r>
      <w:r w:rsidR="00FF5B0B" w:rsidRPr="006B4784">
        <w:rPr>
          <w:rFonts w:asciiTheme="minorHAnsi" w:hAnsiTheme="minorHAnsi" w:cstheme="minorHAnsi"/>
        </w:rPr>
        <w:t>,</w:t>
      </w:r>
      <w:r w:rsidR="00FF5B0B" w:rsidRPr="006B4784">
        <w:rPr>
          <w:rFonts w:asciiTheme="minorHAnsi" w:hAnsiTheme="minorHAnsi" w:cstheme="minorHAnsi"/>
          <w:spacing w:val="-1"/>
        </w:rPr>
        <w:t xml:space="preserve"> </w:t>
      </w:r>
      <w:r w:rsidR="00FF5B0B" w:rsidRPr="006B4784">
        <w:rPr>
          <w:rFonts w:asciiTheme="minorHAnsi" w:hAnsiTheme="minorHAnsi" w:cstheme="minorHAnsi"/>
        </w:rPr>
        <w:t>6</w:t>
      </w:r>
      <w:r w:rsidR="00FF5B0B" w:rsidRPr="006B4784">
        <w:rPr>
          <w:rFonts w:asciiTheme="minorHAnsi" w:hAnsiTheme="minorHAnsi" w:cstheme="minorHAnsi"/>
          <w:spacing w:val="-2"/>
        </w:rPr>
        <w:t>0</w:t>
      </w:r>
      <w:r w:rsidR="00FF5B0B" w:rsidRPr="006B4784">
        <w:rPr>
          <w:rFonts w:asciiTheme="minorHAnsi" w:hAnsiTheme="minorHAnsi" w:cstheme="minorHAnsi"/>
          <w:spacing w:val="-1"/>
        </w:rPr>
        <w:t>0</w:t>
      </w:r>
      <w:r w:rsidR="00FF5B0B" w:rsidRPr="006B4784">
        <w:rPr>
          <w:rFonts w:asciiTheme="minorHAnsi" w:hAnsiTheme="minorHAnsi" w:cstheme="minorHAnsi"/>
        </w:rPr>
        <w:t>-</w:t>
      </w:r>
      <w:r w:rsidR="00FF5B0B" w:rsidRPr="006B4784">
        <w:rPr>
          <w:rFonts w:asciiTheme="minorHAnsi" w:hAnsiTheme="minorHAnsi" w:cstheme="minorHAnsi"/>
          <w:i/>
          <w:iCs/>
        </w:rPr>
        <w:t>q</w:t>
      </w:r>
      <w:r w:rsidR="00FF5B0B" w:rsidRPr="006B4784">
        <w:rPr>
          <w:rFonts w:asciiTheme="minorHAnsi" w:hAnsiTheme="minorHAnsi" w:cstheme="minorHAnsi"/>
          <w:i/>
          <w:iCs/>
          <w:spacing w:val="-2"/>
        </w:rPr>
        <w:t>ua</w:t>
      </w:r>
      <w:r w:rsidR="00FF5B0B" w:rsidRPr="006B4784">
        <w:rPr>
          <w:rFonts w:asciiTheme="minorHAnsi" w:hAnsiTheme="minorHAnsi" w:cstheme="minorHAnsi"/>
          <w:i/>
          <w:iCs/>
        </w:rPr>
        <w:t>t</w:t>
      </w:r>
      <w:r w:rsidR="00FF5B0B" w:rsidRPr="006B4784">
        <w:rPr>
          <w:rFonts w:asciiTheme="minorHAnsi" w:hAnsiTheme="minorHAnsi" w:cstheme="minorHAnsi"/>
          <w:i/>
          <w:iCs/>
          <w:spacing w:val="-3"/>
        </w:rPr>
        <w:t>e</w:t>
      </w:r>
      <w:r w:rsidR="00FF5B0B" w:rsidRPr="006B4784">
        <w:rPr>
          <w:rFonts w:asciiTheme="minorHAnsi" w:hAnsiTheme="minorHAnsi" w:cstheme="minorHAnsi"/>
          <w:i/>
          <w:iCs/>
          <w:spacing w:val="2"/>
        </w:rPr>
        <w:t>r</w:t>
      </w:r>
      <w:r w:rsidR="00FF5B0B" w:rsidRPr="006B4784">
        <w:rPr>
          <w:rFonts w:asciiTheme="minorHAnsi" w:hAnsiTheme="minorHAnsi" w:cstheme="minorHAnsi"/>
        </w:rPr>
        <w:t>,</w:t>
      </w:r>
      <w:r w:rsidR="00FF5B0B" w:rsidRPr="006B4784">
        <w:rPr>
          <w:rFonts w:asciiTheme="minorHAnsi" w:hAnsiTheme="minorHAnsi" w:cstheme="minorHAnsi"/>
          <w:spacing w:val="1"/>
        </w:rPr>
        <w:t xml:space="preserve"> </w:t>
      </w:r>
      <w:r w:rsidR="00FF5B0B" w:rsidRPr="006B4784">
        <w:rPr>
          <w:rFonts w:asciiTheme="minorHAnsi" w:hAnsiTheme="minorHAnsi" w:cstheme="minorHAnsi"/>
          <w:spacing w:val="-2"/>
        </w:rPr>
        <w:t>6</w:t>
      </w:r>
      <w:r w:rsidR="00FF5B0B" w:rsidRPr="006B4784">
        <w:rPr>
          <w:rFonts w:asciiTheme="minorHAnsi" w:hAnsiTheme="minorHAnsi" w:cstheme="minorHAnsi"/>
        </w:rPr>
        <w:t>0</w:t>
      </w:r>
      <w:r w:rsidR="00FF5B0B" w:rsidRPr="006B4784">
        <w:rPr>
          <w:rFonts w:asciiTheme="minorHAnsi" w:hAnsiTheme="minorHAnsi" w:cstheme="minorHAnsi"/>
          <w:spacing w:val="1"/>
        </w:rPr>
        <w:t>0</w:t>
      </w:r>
      <w:r w:rsidR="00FF5B0B" w:rsidRPr="006B4784">
        <w:rPr>
          <w:rFonts w:asciiTheme="minorHAnsi" w:hAnsiTheme="minorHAnsi" w:cstheme="minorHAnsi"/>
          <w:spacing w:val="-3"/>
        </w:rPr>
        <w:t>-</w:t>
      </w:r>
      <w:r w:rsidR="00FF5B0B" w:rsidRPr="006B4784">
        <w:rPr>
          <w:rFonts w:asciiTheme="minorHAnsi" w:hAnsiTheme="minorHAnsi" w:cstheme="minorHAnsi"/>
          <w:i/>
          <w:iCs/>
          <w:spacing w:val="-2"/>
        </w:rPr>
        <w:t>q</w:t>
      </w:r>
      <w:r w:rsidR="00FF5B0B" w:rsidRPr="006B4784">
        <w:rPr>
          <w:rFonts w:asciiTheme="minorHAnsi" w:hAnsiTheme="minorHAnsi" w:cstheme="minorHAnsi"/>
          <w:i/>
          <w:iCs/>
        </w:rPr>
        <w:t>u</w:t>
      </w:r>
      <w:r w:rsidR="00FF5B0B" w:rsidRPr="006B4784">
        <w:rPr>
          <w:rFonts w:asciiTheme="minorHAnsi" w:hAnsiTheme="minorHAnsi" w:cstheme="minorHAnsi"/>
          <w:i/>
          <w:iCs/>
          <w:spacing w:val="-2"/>
        </w:rPr>
        <w:t>in</w:t>
      </w:r>
      <w:r w:rsidR="00FF5B0B" w:rsidRPr="006B4784">
        <w:rPr>
          <w:rFonts w:asciiTheme="minorHAnsi" w:hAnsiTheme="minorHAnsi" w:cstheme="minorHAnsi"/>
          <w:i/>
          <w:iCs/>
        </w:rPr>
        <w:t>q</w:t>
      </w:r>
      <w:r w:rsidR="00FF5B0B" w:rsidRPr="006B4784">
        <w:rPr>
          <w:rFonts w:asciiTheme="minorHAnsi" w:hAnsiTheme="minorHAnsi" w:cstheme="minorHAnsi"/>
          <w:i/>
          <w:iCs/>
          <w:spacing w:val="-2"/>
        </w:rPr>
        <w:t>ui</w:t>
      </w:r>
      <w:r w:rsidR="00FF5B0B" w:rsidRPr="006B4784">
        <w:rPr>
          <w:rFonts w:asciiTheme="minorHAnsi" w:hAnsiTheme="minorHAnsi" w:cstheme="minorHAnsi"/>
          <w:i/>
          <w:iCs/>
        </w:rPr>
        <w:t>es</w:t>
      </w:r>
      <w:r w:rsidR="00FF5B0B" w:rsidRPr="006B4784">
        <w:rPr>
          <w:rFonts w:asciiTheme="minorHAnsi" w:hAnsiTheme="minorHAnsi" w:cstheme="minorHAnsi"/>
          <w:i/>
          <w:iCs/>
          <w:spacing w:val="3"/>
        </w:rPr>
        <w:t xml:space="preserve"> </w:t>
      </w:r>
      <w:r w:rsidR="00FF5B0B" w:rsidRPr="006B4784">
        <w:rPr>
          <w:rFonts w:asciiTheme="minorHAnsi" w:hAnsiTheme="minorHAnsi" w:cstheme="minorHAnsi"/>
        </w:rPr>
        <w:t>e 60</w:t>
      </w:r>
      <w:r w:rsidR="00FF5B0B" w:rsidRPr="006B4784">
        <w:rPr>
          <w:rFonts w:asciiTheme="minorHAnsi" w:hAnsiTheme="minorHAnsi" w:cstheme="minorHAnsi"/>
          <w:spacing w:val="1"/>
        </w:rPr>
        <w:t>9</w:t>
      </w:r>
      <w:r w:rsidR="00FF5B0B" w:rsidRPr="006B4784">
        <w:rPr>
          <w:rFonts w:asciiTheme="minorHAnsi" w:hAnsiTheme="minorHAnsi" w:cstheme="minorHAnsi"/>
          <w:spacing w:val="-3"/>
        </w:rPr>
        <w:t>-</w:t>
      </w:r>
      <w:r w:rsidR="00FF5B0B" w:rsidRPr="006B4784">
        <w:rPr>
          <w:rFonts w:asciiTheme="minorHAnsi" w:hAnsiTheme="minorHAnsi" w:cstheme="minorHAnsi"/>
          <w:i/>
          <w:iCs/>
        </w:rPr>
        <w:t>u</w:t>
      </w:r>
      <w:r w:rsidR="00FF5B0B" w:rsidRPr="006B4784">
        <w:rPr>
          <w:rFonts w:asciiTheme="minorHAnsi" w:hAnsiTheme="minorHAnsi" w:cstheme="minorHAnsi"/>
          <w:i/>
          <w:iCs/>
          <w:spacing w:val="-2"/>
        </w:rPr>
        <w:t>n</w:t>
      </w:r>
      <w:r w:rsidR="00FF5B0B" w:rsidRPr="006B4784">
        <w:rPr>
          <w:rFonts w:asciiTheme="minorHAnsi" w:hAnsiTheme="minorHAnsi" w:cstheme="minorHAnsi"/>
          <w:i/>
          <w:iCs/>
        </w:rPr>
        <w:t>de</w:t>
      </w:r>
      <w:r w:rsidR="00FF5B0B" w:rsidRPr="006B4784">
        <w:rPr>
          <w:rFonts w:asciiTheme="minorHAnsi" w:hAnsiTheme="minorHAnsi" w:cstheme="minorHAnsi"/>
          <w:i/>
          <w:iCs/>
          <w:spacing w:val="-3"/>
        </w:rPr>
        <w:t>c</w:t>
      </w:r>
      <w:r w:rsidR="00FF5B0B" w:rsidRPr="006B4784">
        <w:rPr>
          <w:rFonts w:asciiTheme="minorHAnsi" w:hAnsiTheme="minorHAnsi" w:cstheme="minorHAnsi"/>
          <w:i/>
          <w:iCs/>
        </w:rPr>
        <w:t>i</w:t>
      </w:r>
      <w:r w:rsidR="00FF5B0B" w:rsidRPr="006B4784">
        <w:rPr>
          <w:rFonts w:asciiTheme="minorHAnsi" w:hAnsiTheme="minorHAnsi" w:cstheme="minorHAnsi"/>
          <w:i/>
          <w:iCs/>
          <w:spacing w:val="-3"/>
        </w:rPr>
        <w:t>e</w:t>
      </w:r>
      <w:r w:rsidR="00FF5B0B" w:rsidRPr="006B4784">
        <w:rPr>
          <w:rFonts w:asciiTheme="minorHAnsi" w:hAnsiTheme="minorHAnsi" w:cstheme="minorHAnsi"/>
          <w:i/>
          <w:iCs/>
        </w:rPr>
        <w:t>s</w:t>
      </w:r>
      <w:r w:rsidR="00FF5B0B" w:rsidRPr="006B4784">
        <w:rPr>
          <w:rFonts w:asciiTheme="minorHAnsi" w:hAnsiTheme="minorHAnsi" w:cstheme="minorHAnsi"/>
          <w:i/>
          <w:iCs/>
          <w:spacing w:val="4"/>
        </w:rPr>
        <w:t xml:space="preserve"> </w:t>
      </w:r>
      <w:r w:rsidR="00FF5B0B" w:rsidRPr="006B4784">
        <w:rPr>
          <w:rFonts w:asciiTheme="minorHAnsi" w:hAnsiTheme="minorHAnsi" w:cstheme="minorHAnsi"/>
          <w:spacing w:val="-2"/>
        </w:rPr>
        <w:t>d</w:t>
      </w:r>
      <w:r w:rsidR="00FF5B0B" w:rsidRPr="006B4784">
        <w:rPr>
          <w:rFonts w:asciiTheme="minorHAnsi" w:hAnsiTheme="minorHAnsi" w:cstheme="minorHAnsi"/>
        </w:rPr>
        <w:t xml:space="preserve">el </w:t>
      </w:r>
      <w:r w:rsidR="00EF0337" w:rsidRPr="006B4784">
        <w:rPr>
          <w:rFonts w:asciiTheme="minorHAnsi" w:hAnsiTheme="minorHAnsi" w:cstheme="minorHAnsi"/>
        </w:rPr>
        <w:t>Codice Penale</w:t>
      </w:r>
      <w:r w:rsidR="00FF5B0B" w:rsidRPr="006B4784">
        <w:rPr>
          <w:rFonts w:asciiTheme="minorHAnsi" w:hAnsiTheme="minorHAnsi" w:cstheme="minorHAnsi"/>
        </w:rPr>
        <w:t>,</w:t>
      </w:r>
      <w:r w:rsidR="00FF5B0B" w:rsidRPr="006B4784">
        <w:rPr>
          <w:rFonts w:asciiTheme="minorHAnsi" w:hAnsiTheme="minorHAnsi" w:cstheme="minorHAnsi"/>
          <w:spacing w:val="1"/>
        </w:rPr>
        <w:t xml:space="preserve"> </w:t>
      </w:r>
      <w:r w:rsidR="00FF5B0B" w:rsidRPr="006B4784">
        <w:rPr>
          <w:rFonts w:asciiTheme="minorHAnsi" w:hAnsiTheme="minorHAnsi" w:cstheme="minorHAnsi"/>
          <w:spacing w:val="-2"/>
        </w:rPr>
        <w:t>ov</w:t>
      </w:r>
      <w:r w:rsidR="00FF5B0B" w:rsidRPr="006B4784">
        <w:rPr>
          <w:rFonts w:asciiTheme="minorHAnsi" w:hAnsiTheme="minorHAnsi" w:cstheme="minorHAnsi"/>
        </w:rPr>
        <w:t>ve</w:t>
      </w:r>
      <w:r w:rsidR="00FF5B0B" w:rsidRPr="006B4784">
        <w:rPr>
          <w:rFonts w:asciiTheme="minorHAnsi" w:hAnsiTheme="minorHAnsi" w:cstheme="minorHAnsi"/>
          <w:spacing w:val="-3"/>
        </w:rPr>
        <w:t>r</w:t>
      </w:r>
      <w:r w:rsidR="00FF5B0B" w:rsidRPr="006B4784">
        <w:rPr>
          <w:rFonts w:asciiTheme="minorHAnsi" w:hAnsiTheme="minorHAnsi" w:cstheme="minorHAnsi"/>
        </w:rPr>
        <w:t>o ir</w:t>
      </w:r>
      <w:r w:rsidR="00FF5B0B" w:rsidRPr="006B4784">
        <w:rPr>
          <w:rFonts w:asciiTheme="minorHAnsi" w:hAnsiTheme="minorHAnsi" w:cstheme="minorHAnsi"/>
          <w:spacing w:val="-3"/>
        </w:rPr>
        <w:t>r</w:t>
      </w:r>
      <w:r w:rsidR="00FF5B0B" w:rsidRPr="006B4784">
        <w:rPr>
          <w:rFonts w:asciiTheme="minorHAnsi" w:hAnsiTheme="minorHAnsi" w:cstheme="minorHAnsi"/>
        </w:rPr>
        <w:t>og</w:t>
      </w:r>
      <w:r w:rsidR="00FF5B0B" w:rsidRPr="006B4784">
        <w:rPr>
          <w:rFonts w:asciiTheme="minorHAnsi" w:hAnsiTheme="minorHAnsi" w:cstheme="minorHAnsi"/>
          <w:spacing w:val="-3"/>
        </w:rPr>
        <w:t>a</w:t>
      </w:r>
      <w:r w:rsidR="00FF5B0B" w:rsidRPr="006B4784">
        <w:rPr>
          <w:rFonts w:asciiTheme="minorHAnsi" w:hAnsiTheme="minorHAnsi" w:cstheme="minorHAnsi"/>
        </w:rPr>
        <w:t>z</w:t>
      </w:r>
      <w:r w:rsidR="00FF5B0B" w:rsidRPr="006B4784">
        <w:rPr>
          <w:rFonts w:asciiTheme="minorHAnsi" w:hAnsiTheme="minorHAnsi" w:cstheme="minorHAnsi"/>
          <w:spacing w:val="-2"/>
        </w:rPr>
        <w:t>io</w:t>
      </w:r>
      <w:r w:rsidR="00FF5B0B" w:rsidRPr="006B4784">
        <w:rPr>
          <w:rFonts w:asciiTheme="minorHAnsi" w:hAnsiTheme="minorHAnsi" w:cstheme="minorHAnsi"/>
        </w:rPr>
        <w:t>ne</w:t>
      </w:r>
      <w:r w:rsidR="00FF5B0B" w:rsidRPr="006B4784">
        <w:rPr>
          <w:rFonts w:asciiTheme="minorHAnsi" w:hAnsiTheme="minorHAnsi" w:cstheme="minorHAnsi"/>
          <w:spacing w:val="56"/>
        </w:rPr>
        <w:t xml:space="preserve"> </w:t>
      </w:r>
      <w:r w:rsidR="00FF5B0B" w:rsidRPr="006B4784">
        <w:rPr>
          <w:rFonts w:asciiTheme="minorHAnsi" w:hAnsiTheme="minorHAnsi" w:cstheme="minorHAnsi"/>
          <w:spacing w:val="-2"/>
        </w:rPr>
        <w:t>d</w:t>
      </w:r>
      <w:r w:rsidR="00FF5B0B" w:rsidRPr="006B4784">
        <w:rPr>
          <w:rFonts w:asciiTheme="minorHAnsi" w:hAnsiTheme="minorHAnsi" w:cstheme="minorHAnsi"/>
        </w:rPr>
        <w:t>i</w:t>
      </w:r>
      <w:r w:rsidR="00FF5B0B" w:rsidRPr="006B4784">
        <w:rPr>
          <w:rFonts w:asciiTheme="minorHAnsi" w:hAnsiTheme="minorHAnsi" w:cstheme="minorHAnsi"/>
          <w:spacing w:val="55"/>
        </w:rPr>
        <w:t xml:space="preserve"> </w:t>
      </w:r>
      <w:r w:rsidR="00FF5B0B" w:rsidRPr="006B4784">
        <w:rPr>
          <w:rFonts w:asciiTheme="minorHAnsi" w:hAnsiTheme="minorHAnsi" w:cstheme="minorHAnsi"/>
        </w:rPr>
        <w:t>s</w:t>
      </w:r>
      <w:r w:rsidR="00FF5B0B" w:rsidRPr="006B4784">
        <w:rPr>
          <w:rFonts w:asciiTheme="minorHAnsi" w:hAnsiTheme="minorHAnsi" w:cstheme="minorHAnsi"/>
          <w:spacing w:val="-3"/>
        </w:rPr>
        <w:t>a</w:t>
      </w:r>
      <w:r w:rsidR="00FF5B0B" w:rsidRPr="006B4784">
        <w:rPr>
          <w:rFonts w:asciiTheme="minorHAnsi" w:hAnsiTheme="minorHAnsi" w:cstheme="minorHAnsi"/>
        </w:rPr>
        <w:t>nz</w:t>
      </w:r>
      <w:r w:rsidR="00FF5B0B" w:rsidRPr="006B4784">
        <w:rPr>
          <w:rFonts w:asciiTheme="minorHAnsi" w:hAnsiTheme="minorHAnsi" w:cstheme="minorHAnsi"/>
          <w:spacing w:val="-2"/>
        </w:rPr>
        <w:t>i</w:t>
      </w:r>
      <w:r w:rsidR="00FF5B0B" w:rsidRPr="006B4784">
        <w:rPr>
          <w:rFonts w:asciiTheme="minorHAnsi" w:hAnsiTheme="minorHAnsi" w:cstheme="minorHAnsi"/>
        </w:rPr>
        <w:t>o</w:t>
      </w:r>
      <w:r w:rsidR="00FF5B0B" w:rsidRPr="006B4784">
        <w:rPr>
          <w:rFonts w:asciiTheme="minorHAnsi" w:hAnsiTheme="minorHAnsi" w:cstheme="minorHAnsi"/>
          <w:spacing w:val="-2"/>
        </w:rPr>
        <w:t>n</w:t>
      </w:r>
      <w:r w:rsidR="00FF5B0B" w:rsidRPr="006B4784">
        <w:rPr>
          <w:rFonts w:asciiTheme="minorHAnsi" w:hAnsiTheme="minorHAnsi" w:cstheme="minorHAnsi"/>
        </w:rPr>
        <w:t>i</w:t>
      </w:r>
      <w:r w:rsidR="00FF5B0B" w:rsidRPr="006B4784">
        <w:rPr>
          <w:rFonts w:asciiTheme="minorHAnsi" w:hAnsiTheme="minorHAnsi" w:cstheme="minorHAnsi"/>
          <w:spacing w:val="55"/>
        </w:rPr>
        <w:t xml:space="preserve"> </w:t>
      </w:r>
      <w:r w:rsidR="00FF5B0B" w:rsidRPr="006B4784">
        <w:rPr>
          <w:rFonts w:asciiTheme="minorHAnsi" w:hAnsiTheme="minorHAnsi" w:cstheme="minorHAnsi"/>
        </w:rPr>
        <w:t>i</w:t>
      </w:r>
      <w:r w:rsidR="00FF5B0B" w:rsidRPr="006B4784">
        <w:rPr>
          <w:rFonts w:asciiTheme="minorHAnsi" w:hAnsiTheme="minorHAnsi" w:cstheme="minorHAnsi"/>
          <w:spacing w:val="-2"/>
        </w:rPr>
        <w:t>n</w:t>
      </w:r>
      <w:r w:rsidR="00FF5B0B" w:rsidRPr="006B4784">
        <w:rPr>
          <w:rFonts w:asciiTheme="minorHAnsi" w:hAnsiTheme="minorHAnsi" w:cstheme="minorHAnsi"/>
        </w:rPr>
        <w:t>te</w:t>
      </w:r>
      <w:r w:rsidR="00FF5B0B" w:rsidRPr="006B4784">
        <w:rPr>
          <w:rFonts w:asciiTheme="minorHAnsi" w:hAnsiTheme="minorHAnsi" w:cstheme="minorHAnsi"/>
          <w:spacing w:val="-3"/>
        </w:rPr>
        <w:t>r</w:t>
      </w:r>
      <w:r w:rsidR="00FF5B0B" w:rsidRPr="006B4784">
        <w:rPr>
          <w:rFonts w:asciiTheme="minorHAnsi" w:hAnsiTheme="minorHAnsi" w:cstheme="minorHAnsi"/>
        </w:rPr>
        <w:t>d</w:t>
      </w:r>
      <w:r w:rsidR="00FF5B0B" w:rsidRPr="006B4784">
        <w:rPr>
          <w:rFonts w:asciiTheme="minorHAnsi" w:hAnsiTheme="minorHAnsi" w:cstheme="minorHAnsi"/>
          <w:spacing w:val="-2"/>
        </w:rPr>
        <w:t>it</w:t>
      </w:r>
      <w:r w:rsidR="00FF5B0B" w:rsidRPr="006B4784">
        <w:rPr>
          <w:rFonts w:asciiTheme="minorHAnsi" w:hAnsiTheme="minorHAnsi" w:cstheme="minorHAnsi"/>
        </w:rPr>
        <w:t>t</w:t>
      </w:r>
      <w:r w:rsidR="00FF5B0B" w:rsidRPr="006B4784">
        <w:rPr>
          <w:rFonts w:asciiTheme="minorHAnsi" w:hAnsiTheme="minorHAnsi" w:cstheme="minorHAnsi"/>
          <w:spacing w:val="-2"/>
        </w:rPr>
        <w:t>i</w:t>
      </w:r>
      <w:r w:rsidR="00FF5B0B" w:rsidRPr="006B4784">
        <w:rPr>
          <w:rFonts w:asciiTheme="minorHAnsi" w:hAnsiTheme="minorHAnsi" w:cstheme="minorHAnsi"/>
        </w:rPr>
        <w:t>ve</w:t>
      </w:r>
      <w:r w:rsidR="00FF5B0B" w:rsidRPr="006B4784">
        <w:rPr>
          <w:rFonts w:asciiTheme="minorHAnsi" w:hAnsiTheme="minorHAnsi" w:cstheme="minorHAnsi"/>
          <w:spacing w:val="56"/>
        </w:rPr>
        <w:t xml:space="preserve"> </w:t>
      </w:r>
      <w:r w:rsidR="00FF5B0B" w:rsidRPr="006B4784">
        <w:rPr>
          <w:rFonts w:asciiTheme="minorHAnsi" w:hAnsiTheme="minorHAnsi" w:cstheme="minorHAnsi"/>
          <w:spacing w:val="-3"/>
        </w:rPr>
        <w:t>a</w:t>
      </w:r>
      <w:r w:rsidR="00FF5B0B" w:rsidRPr="006B4784">
        <w:rPr>
          <w:rFonts w:asciiTheme="minorHAnsi" w:hAnsiTheme="minorHAnsi" w:cstheme="minorHAnsi"/>
        </w:rPr>
        <w:t>ll</w:t>
      </w:r>
      <w:r w:rsidR="00FF5B0B" w:rsidRPr="006B4784">
        <w:rPr>
          <w:rFonts w:asciiTheme="minorHAnsi" w:hAnsiTheme="minorHAnsi" w:cstheme="minorHAnsi"/>
          <w:spacing w:val="-3"/>
        </w:rPr>
        <w:t>'</w:t>
      </w:r>
      <w:r w:rsidR="00FF5B0B" w:rsidRPr="006B4784">
        <w:rPr>
          <w:rFonts w:asciiTheme="minorHAnsi" w:hAnsiTheme="minorHAnsi" w:cstheme="minorHAnsi"/>
        </w:rPr>
        <w:t>e</w:t>
      </w:r>
      <w:r w:rsidR="00FF5B0B" w:rsidRPr="006B4784">
        <w:rPr>
          <w:rFonts w:asciiTheme="minorHAnsi" w:hAnsiTheme="minorHAnsi" w:cstheme="minorHAnsi"/>
          <w:spacing w:val="-2"/>
        </w:rPr>
        <w:t>s</w:t>
      </w:r>
      <w:r w:rsidR="00FF5B0B" w:rsidRPr="006B4784">
        <w:rPr>
          <w:rFonts w:asciiTheme="minorHAnsi" w:hAnsiTheme="minorHAnsi" w:cstheme="minorHAnsi"/>
        </w:rPr>
        <w:t>erc</w:t>
      </w:r>
      <w:r w:rsidR="00FF5B0B" w:rsidRPr="006B4784">
        <w:rPr>
          <w:rFonts w:asciiTheme="minorHAnsi" w:hAnsiTheme="minorHAnsi" w:cstheme="minorHAnsi"/>
          <w:spacing w:val="1"/>
        </w:rPr>
        <w:t>i</w:t>
      </w:r>
      <w:r w:rsidR="00FF5B0B" w:rsidRPr="006B4784">
        <w:rPr>
          <w:rFonts w:asciiTheme="minorHAnsi" w:hAnsiTheme="minorHAnsi" w:cstheme="minorHAnsi"/>
          <w:spacing w:val="-3"/>
        </w:rPr>
        <w:t>z</w:t>
      </w:r>
      <w:r w:rsidR="00FF5B0B" w:rsidRPr="006B4784">
        <w:rPr>
          <w:rFonts w:asciiTheme="minorHAnsi" w:hAnsiTheme="minorHAnsi" w:cstheme="minorHAnsi"/>
          <w:spacing w:val="-2"/>
        </w:rPr>
        <w:t>i</w:t>
      </w:r>
      <w:r w:rsidR="00FF5B0B" w:rsidRPr="006B4784">
        <w:rPr>
          <w:rFonts w:asciiTheme="minorHAnsi" w:hAnsiTheme="minorHAnsi" w:cstheme="minorHAnsi"/>
        </w:rPr>
        <w:t>o</w:t>
      </w:r>
      <w:r w:rsidR="00FF5B0B" w:rsidRPr="006B4784">
        <w:rPr>
          <w:rFonts w:asciiTheme="minorHAnsi" w:hAnsiTheme="minorHAnsi" w:cstheme="minorHAnsi"/>
          <w:spacing w:val="57"/>
        </w:rPr>
        <w:t xml:space="preserve"> </w:t>
      </w:r>
      <w:r w:rsidR="00FF5B0B" w:rsidRPr="006B4784">
        <w:rPr>
          <w:rFonts w:asciiTheme="minorHAnsi" w:hAnsiTheme="minorHAnsi" w:cstheme="minorHAnsi"/>
          <w:spacing w:val="-2"/>
        </w:rPr>
        <w:t>d</w:t>
      </w:r>
      <w:r w:rsidR="00FF5B0B" w:rsidRPr="006B4784">
        <w:rPr>
          <w:rFonts w:asciiTheme="minorHAnsi" w:hAnsiTheme="minorHAnsi" w:cstheme="minorHAnsi"/>
        </w:rPr>
        <w:t>i</w:t>
      </w:r>
      <w:r w:rsidR="00FF5B0B" w:rsidRPr="006B4784">
        <w:rPr>
          <w:rFonts w:asciiTheme="minorHAnsi" w:hAnsiTheme="minorHAnsi" w:cstheme="minorHAnsi"/>
          <w:spacing w:val="57"/>
        </w:rPr>
        <w:t xml:space="preserve"> </w:t>
      </w:r>
      <w:r w:rsidR="00FF5B0B" w:rsidRPr="006B4784">
        <w:rPr>
          <w:rFonts w:asciiTheme="minorHAnsi" w:hAnsiTheme="minorHAnsi" w:cstheme="minorHAnsi"/>
          <w:spacing w:val="-3"/>
        </w:rPr>
        <w:t>a</w:t>
      </w:r>
      <w:r w:rsidR="00FF5B0B" w:rsidRPr="006B4784">
        <w:rPr>
          <w:rFonts w:asciiTheme="minorHAnsi" w:hAnsiTheme="minorHAnsi" w:cstheme="minorHAnsi"/>
        </w:rPr>
        <w:t>t</w:t>
      </w:r>
      <w:r w:rsidR="00FF5B0B" w:rsidRPr="006B4784">
        <w:rPr>
          <w:rFonts w:asciiTheme="minorHAnsi" w:hAnsiTheme="minorHAnsi" w:cstheme="minorHAnsi"/>
          <w:spacing w:val="-2"/>
        </w:rPr>
        <w:t>ti</w:t>
      </w:r>
      <w:r w:rsidR="00FF5B0B" w:rsidRPr="006B4784">
        <w:rPr>
          <w:rFonts w:asciiTheme="minorHAnsi" w:hAnsiTheme="minorHAnsi" w:cstheme="minorHAnsi"/>
        </w:rPr>
        <w:t>v</w:t>
      </w:r>
      <w:r w:rsidR="00FF5B0B" w:rsidRPr="006B4784">
        <w:rPr>
          <w:rFonts w:asciiTheme="minorHAnsi" w:hAnsiTheme="minorHAnsi" w:cstheme="minorHAnsi"/>
          <w:spacing w:val="-2"/>
        </w:rPr>
        <w:t>i</w:t>
      </w:r>
      <w:r w:rsidR="00FF5B0B" w:rsidRPr="006B4784">
        <w:rPr>
          <w:rFonts w:asciiTheme="minorHAnsi" w:hAnsiTheme="minorHAnsi" w:cstheme="minorHAnsi"/>
        </w:rPr>
        <w:t>tà</w:t>
      </w:r>
      <w:r w:rsidR="00FF5B0B" w:rsidRPr="006B4784">
        <w:rPr>
          <w:rFonts w:asciiTheme="minorHAnsi" w:hAnsiTheme="minorHAnsi" w:cstheme="minorHAnsi"/>
          <w:spacing w:val="56"/>
        </w:rPr>
        <w:t xml:space="preserve"> </w:t>
      </w:r>
      <w:r w:rsidR="00FF5B0B" w:rsidRPr="006B4784">
        <w:rPr>
          <w:rFonts w:asciiTheme="minorHAnsi" w:hAnsiTheme="minorHAnsi" w:cstheme="minorHAnsi"/>
          <w:spacing w:val="-3"/>
        </w:rPr>
        <w:t>c</w:t>
      </w:r>
      <w:r w:rsidR="00FF5B0B" w:rsidRPr="006B4784">
        <w:rPr>
          <w:rFonts w:asciiTheme="minorHAnsi" w:hAnsiTheme="minorHAnsi" w:cstheme="minorHAnsi"/>
          <w:spacing w:val="-2"/>
        </w:rPr>
        <w:t>h</w:t>
      </w:r>
      <w:r w:rsidR="00FF5B0B" w:rsidRPr="006B4784">
        <w:rPr>
          <w:rFonts w:asciiTheme="minorHAnsi" w:hAnsiTheme="minorHAnsi" w:cstheme="minorHAnsi"/>
        </w:rPr>
        <w:t>e</w:t>
      </w:r>
      <w:r w:rsidR="00FF5B0B" w:rsidRPr="006B4784">
        <w:rPr>
          <w:rFonts w:asciiTheme="minorHAnsi" w:hAnsiTheme="minorHAnsi" w:cstheme="minorHAnsi"/>
          <w:spacing w:val="56"/>
        </w:rPr>
        <w:t xml:space="preserve"> </w:t>
      </w:r>
      <w:r w:rsidR="00FF5B0B" w:rsidRPr="006B4784">
        <w:rPr>
          <w:rFonts w:asciiTheme="minorHAnsi" w:hAnsiTheme="minorHAnsi" w:cstheme="minorHAnsi"/>
        </w:rPr>
        <w:t>c</w:t>
      </w:r>
      <w:r w:rsidR="00FF5B0B" w:rsidRPr="006B4784">
        <w:rPr>
          <w:rFonts w:asciiTheme="minorHAnsi" w:hAnsiTheme="minorHAnsi" w:cstheme="minorHAnsi"/>
          <w:spacing w:val="1"/>
        </w:rPr>
        <w:t>o</w:t>
      </w:r>
      <w:r w:rsidR="00FF5B0B" w:rsidRPr="006B4784">
        <w:rPr>
          <w:rFonts w:asciiTheme="minorHAnsi" w:hAnsiTheme="minorHAnsi" w:cstheme="minorHAnsi"/>
          <w:spacing w:val="-5"/>
        </w:rPr>
        <w:t>m</w:t>
      </w:r>
      <w:r w:rsidR="00FF5B0B" w:rsidRPr="006B4784">
        <w:rPr>
          <w:rFonts w:asciiTheme="minorHAnsi" w:hAnsiTheme="minorHAnsi" w:cstheme="minorHAnsi"/>
        </w:rPr>
        <w:t>por</w:t>
      </w:r>
      <w:r w:rsidR="00FF5B0B" w:rsidRPr="006B4784">
        <w:rPr>
          <w:rFonts w:asciiTheme="minorHAnsi" w:hAnsiTheme="minorHAnsi" w:cstheme="minorHAnsi"/>
          <w:spacing w:val="-2"/>
        </w:rPr>
        <w:t>ti</w:t>
      </w:r>
      <w:r w:rsidR="00FF5B0B" w:rsidRPr="006B4784">
        <w:rPr>
          <w:rFonts w:asciiTheme="minorHAnsi" w:hAnsiTheme="minorHAnsi" w:cstheme="minorHAnsi"/>
        </w:rPr>
        <w:t>no</w:t>
      </w:r>
      <w:r w:rsidR="00FF5B0B" w:rsidRPr="006B4784">
        <w:rPr>
          <w:rFonts w:asciiTheme="minorHAnsi" w:hAnsiTheme="minorHAnsi" w:cstheme="minorHAnsi"/>
          <w:spacing w:val="55"/>
        </w:rPr>
        <w:t xml:space="preserve"> </w:t>
      </w:r>
      <w:r w:rsidR="00FF5B0B" w:rsidRPr="006B4784">
        <w:rPr>
          <w:rFonts w:asciiTheme="minorHAnsi" w:hAnsiTheme="minorHAnsi" w:cstheme="minorHAnsi"/>
        </w:rPr>
        <w:t>c</w:t>
      </w:r>
      <w:r w:rsidR="00FF5B0B" w:rsidRPr="006B4784">
        <w:rPr>
          <w:rFonts w:asciiTheme="minorHAnsi" w:hAnsiTheme="minorHAnsi" w:cstheme="minorHAnsi"/>
          <w:spacing w:val="-2"/>
        </w:rPr>
        <w:t>o</w:t>
      </w:r>
      <w:r w:rsidR="00FF5B0B" w:rsidRPr="006B4784">
        <w:rPr>
          <w:rFonts w:asciiTheme="minorHAnsi" w:hAnsiTheme="minorHAnsi" w:cstheme="minorHAnsi"/>
        </w:rPr>
        <w:t>n</w:t>
      </w:r>
      <w:r w:rsidR="00FF5B0B" w:rsidRPr="006B4784">
        <w:rPr>
          <w:rFonts w:asciiTheme="minorHAnsi" w:hAnsiTheme="minorHAnsi" w:cstheme="minorHAnsi"/>
          <w:spacing w:val="-2"/>
        </w:rPr>
        <w:t>t</w:t>
      </w:r>
      <w:r w:rsidR="00FF5B0B" w:rsidRPr="006B4784">
        <w:rPr>
          <w:rFonts w:asciiTheme="minorHAnsi" w:hAnsiTheme="minorHAnsi" w:cstheme="minorHAnsi"/>
        </w:rPr>
        <w:t>a</w:t>
      </w:r>
      <w:r w:rsidR="00FF5B0B" w:rsidRPr="006B4784">
        <w:rPr>
          <w:rFonts w:asciiTheme="minorHAnsi" w:hAnsiTheme="minorHAnsi" w:cstheme="minorHAnsi"/>
          <w:spacing w:val="-2"/>
        </w:rPr>
        <w:t>tt</w:t>
      </w:r>
      <w:r w:rsidR="00FF5B0B" w:rsidRPr="006B4784">
        <w:rPr>
          <w:rFonts w:asciiTheme="minorHAnsi" w:hAnsiTheme="minorHAnsi" w:cstheme="minorHAnsi"/>
        </w:rPr>
        <w:t>i</w:t>
      </w:r>
      <w:r w:rsidR="00EF0337" w:rsidRPr="006B4784">
        <w:rPr>
          <w:rFonts w:asciiTheme="minorHAnsi" w:hAnsiTheme="minorHAnsi" w:cstheme="minorHAnsi"/>
        </w:rPr>
        <w:t xml:space="preserve"> </w:t>
      </w:r>
      <w:r w:rsidR="00FF5B0B" w:rsidRPr="006B4784">
        <w:rPr>
          <w:rFonts w:asciiTheme="minorHAnsi" w:hAnsiTheme="minorHAnsi" w:cstheme="minorHAnsi"/>
        </w:rPr>
        <w:t>di</w:t>
      </w:r>
      <w:r w:rsidR="00FF5B0B" w:rsidRPr="006B4784">
        <w:rPr>
          <w:rFonts w:asciiTheme="minorHAnsi" w:hAnsiTheme="minorHAnsi" w:cstheme="minorHAnsi"/>
          <w:spacing w:val="-3"/>
        </w:rPr>
        <w:t>r</w:t>
      </w:r>
      <w:r w:rsidR="00FF5B0B" w:rsidRPr="006B4784">
        <w:rPr>
          <w:rFonts w:asciiTheme="minorHAnsi" w:hAnsiTheme="minorHAnsi" w:cstheme="minorHAnsi"/>
        </w:rPr>
        <w:t>e</w:t>
      </w:r>
      <w:r w:rsidR="00FF5B0B" w:rsidRPr="006B4784">
        <w:rPr>
          <w:rFonts w:asciiTheme="minorHAnsi" w:hAnsiTheme="minorHAnsi" w:cstheme="minorHAnsi"/>
          <w:spacing w:val="-2"/>
        </w:rPr>
        <w:t>t</w:t>
      </w:r>
      <w:r w:rsidR="00FF5B0B" w:rsidRPr="006B4784">
        <w:rPr>
          <w:rFonts w:asciiTheme="minorHAnsi" w:hAnsiTheme="minorHAnsi" w:cstheme="minorHAnsi"/>
        </w:rPr>
        <w:t>ti</w:t>
      </w:r>
      <w:r w:rsidR="00FF5B0B" w:rsidRPr="006B4784">
        <w:rPr>
          <w:rFonts w:asciiTheme="minorHAnsi" w:hAnsiTheme="minorHAnsi" w:cstheme="minorHAnsi"/>
          <w:spacing w:val="1"/>
        </w:rPr>
        <w:t xml:space="preserve"> </w:t>
      </w:r>
      <w:r w:rsidR="00FF5B0B" w:rsidRPr="006B4784">
        <w:rPr>
          <w:rFonts w:asciiTheme="minorHAnsi" w:hAnsiTheme="minorHAnsi" w:cstheme="minorHAnsi"/>
        </w:rPr>
        <w:t>e</w:t>
      </w:r>
      <w:r w:rsidR="00FF5B0B" w:rsidRPr="006B4784">
        <w:rPr>
          <w:rFonts w:asciiTheme="minorHAnsi" w:hAnsiTheme="minorHAnsi" w:cstheme="minorHAnsi"/>
          <w:spacing w:val="-1"/>
        </w:rPr>
        <w:t xml:space="preserve"> </w:t>
      </w:r>
      <w:r w:rsidR="00FF5B0B" w:rsidRPr="006B4784">
        <w:rPr>
          <w:rFonts w:asciiTheme="minorHAnsi" w:hAnsiTheme="minorHAnsi" w:cstheme="minorHAnsi"/>
          <w:spacing w:val="-3"/>
        </w:rPr>
        <w:t>r</w:t>
      </w:r>
      <w:r w:rsidR="00FF5B0B" w:rsidRPr="006B4784">
        <w:rPr>
          <w:rFonts w:asciiTheme="minorHAnsi" w:hAnsiTheme="minorHAnsi" w:cstheme="minorHAnsi"/>
        </w:rPr>
        <w:t>e</w:t>
      </w:r>
      <w:r w:rsidR="00FF5B0B" w:rsidRPr="006B4784">
        <w:rPr>
          <w:rFonts w:asciiTheme="minorHAnsi" w:hAnsiTheme="minorHAnsi" w:cstheme="minorHAnsi"/>
          <w:spacing w:val="-2"/>
        </w:rPr>
        <w:t>go</w:t>
      </w:r>
      <w:r w:rsidR="00FF5B0B" w:rsidRPr="006B4784">
        <w:rPr>
          <w:rFonts w:asciiTheme="minorHAnsi" w:hAnsiTheme="minorHAnsi" w:cstheme="minorHAnsi"/>
        </w:rPr>
        <w:t>lari</w:t>
      </w:r>
      <w:r w:rsidR="00FF5B0B" w:rsidRPr="006B4784">
        <w:rPr>
          <w:rFonts w:asciiTheme="minorHAnsi" w:hAnsiTheme="minorHAnsi" w:cstheme="minorHAnsi"/>
          <w:spacing w:val="1"/>
        </w:rPr>
        <w:t xml:space="preserve"> </w:t>
      </w:r>
      <w:r w:rsidR="00FF5B0B" w:rsidRPr="006B4784">
        <w:rPr>
          <w:rFonts w:asciiTheme="minorHAnsi" w:hAnsiTheme="minorHAnsi" w:cstheme="minorHAnsi"/>
          <w:spacing w:val="-3"/>
        </w:rPr>
        <w:t>c</w:t>
      </w:r>
      <w:r w:rsidR="00FF5B0B" w:rsidRPr="006B4784">
        <w:rPr>
          <w:rFonts w:asciiTheme="minorHAnsi" w:hAnsiTheme="minorHAnsi" w:cstheme="minorHAnsi"/>
          <w:spacing w:val="-2"/>
        </w:rPr>
        <w:t>o</w:t>
      </w:r>
      <w:r w:rsidR="00FF5B0B" w:rsidRPr="006B4784">
        <w:rPr>
          <w:rFonts w:asciiTheme="minorHAnsi" w:hAnsiTheme="minorHAnsi" w:cstheme="minorHAnsi"/>
        </w:rPr>
        <w:t>n</w:t>
      </w:r>
      <w:r w:rsidR="00FF5B0B" w:rsidRPr="006B4784">
        <w:rPr>
          <w:rFonts w:asciiTheme="minorHAnsi" w:hAnsiTheme="minorHAnsi" w:cstheme="minorHAnsi"/>
          <w:spacing w:val="-3"/>
        </w:rPr>
        <w:t xml:space="preserve"> </w:t>
      </w:r>
      <w:r w:rsidR="00FF5B0B" w:rsidRPr="006B4784">
        <w:rPr>
          <w:rFonts w:asciiTheme="minorHAnsi" w:hAnsiTheme="minorHAnsi" w:cstheme="minorHAnsi"/>
          <w:spacing w:val="-5"/>
        </w:rPr>
        <w:t>m</w:t>
      </w:r>
      <w:r w:rsidR="00FF5B0B" w:rsidRPr="006B4784">
        <w:rPr>
          <w:rFonts w:asciiTheme="minorHAnsi" w:hAnsiTheme="minorHAnsi" w:cstheme="minorHAnsi"/>
        </w:rPr>
        <w:t>inori</w:t>
      </w:r>
      <w:r w:rsidR="00EF0337" w:rsidRPr="006B4784">
        <w:rPr>
          <w:rFonts w:asciiTheme="minorHAnsi" w:hAnsiTheme="minorHAnsi" w:cstheme="minorHAnsi"/>
        </w:rPr>
        <w:t xml:space="preserve">; </w:t>
      </w:r>
    </w:p>
    <w:p w14:paraId="377F8837" w14:textId="2ED1C917" w:rsidR="00FF5B0B" w:rsidRPr="006B4784" w:rsidRDefault="003C208C" w:rsidP="00EF0337">
      <w:pPr>
        <w:pStyle w:val="Paragrafoelenco"/>
        <w:numPr>
          <w:ilvl w:val="0"/>
          <w:numId w:val="12"/>
        </w:numPr>
        <w:kinsoku w:val="0"/>
        <w:overflowPunct w:val="0"/>
        <w:spacing w:before="120" w:after="120"/>
        <w:ind w:left="470" w:hanging="357"/>
        <w:jc w:val="both"/>
        <w:rPr>
          <w:rFonts w:asciiTheme="minorHAnsi" w:hAnsiTheme="minorHAnsi" w:cstheme="minorHAnsi"/>
        </w:rPr>
      </w:pPr>
      <w:r w:rsidRPr="006B4784">
        <w:rPr>
          <w:rFonts w:asciiTheme="minorHAnsi" w:hAnsiTheme="minorHAnsi" w:cstheme="minorHAnsi"/>
        </w:rPr>
        <w:t>d</w:t>
      </w:r>
      <w:r w:rsidR="00EF0337" w:rsidRPr="006B4784">
        <w:rPr>
          <w:rFonts w:asciiTheme="minorHAnsi" w:hAnsiTheme="minorHAnsi" w:cstheme="minorHAnsi"/>
        </w:rPr>
        <w:t>i NON essere a conoscenza di essere sottoposto a procedimenti penali in relazione ai reati dl cui agli art.600-</w:t>
      </w:r>
      <w:r w:rsidR="00EF0337" w:rsidRPr="006B4784">
        <w:rPr>
          <w:rFonts w:asciiTheme="minorHAnsi" w:hAnsiTheme="minorHAnsi" w:cstheme="minorHAnsi"/>
          <w:i/>
          <w:iCs/>
        </w:rPr>
        <w:t>bis</w:t>
      </w:r>
      <w:r w:rsidR="00EF0337" w:rsidRPr="006B4784">
        <w:rPr>
          <w:rFonts w:asciiTheme="minorHAnsi" w:hAnsiTheme="minorHAnsi" w:cstheme="minorHAnsi"/>
        </w:rPr>
        <w:t>, 600-</w:t>
      </w:r>
      <w:r w:rsidR="00EF0337" w:rsidRPr="006B4784">
        <w:rPr>
          <w:rFonts w:asciiTheme="minorHAnsi" w:hAnsiTheme="minorHAnsi" w:cstheme="minorHAnsi"/>
          <w:i/>
          <w:iCs/>
        </w:rPr>
        <w:t>ter</w:t>
      </w:r>
      <w:r w:rsidR="00EF0337" w:rsidRPr="006B4784">
        <w:rPr>
          <w:rFonts w:asciiTheme="minorHAnsi" w:hAnsiTheme="minorHAnsi" w:cstheme="minorHAnsi"/>
        </w:rPr>
        <w:t>, 600-</w:t>
      </w:r>
      <w:r w:rsidR="00EF0337" w:rsidRPr="006B4784">
        <w:rPr>
          <w:rFonts w:asciiTheme="minorHAnsi" w:hAnsiTheme="minorHAnsi" w:cstheme="minorHAnsi"/>
          <w:i/>
          <w:iCs/>
        </w:rPr>
        <w:t>quater</w:t>
      </w:r>
      <w:r w:rsidR="00EF0337" w:rsidRPr="006B4784">
        <w:rPr>
          <w:rFonts w:asciiTheme="minorHAnsi" w:hAnsiTheme="minorHAnsi" w:cstheme="minorHAnsi"/>
        </w:rPr>
        <w:t>, 600-</w:t>
      </w:r>
      <w:r w:rsidR="00EF0337" w:rsidRPr="006B4784">
        <w:rPr>
          <w:rFonts w:asciiTheme="minorHAnsi" w:hAnsiTheme="minorHAnsi" w:cstheme="minorHAnsi"/>
          <w:i/>
          <w:iCs/>
        </w:rPr>
        <w:t>quinquies</w:t>
      </w:r>
      <w:r w:rsidR="00EF0337" w:rsidRPr="006B4784">
        <w:rPr>
          <w:rFonts w:asciiTheme="minorHAnsi" w:hAnsiTheme="minorHAnsi" w:cstheme="minorHAnsi"/>
        </w:rPr>
        <w:t xml:space="preserve"> e 609-</w:t>
      </w:r>
      <w:r w:rsidR="00EF0337" w:rsidRPr="006B4784">
        <w:rPr>
          <w:rFonts w:asciiTheme="minorHAnsi" w:hAnsiTheme="minorHAnsi" w:cstheme="minorHAnsi"/>
          <w:i/>
          <w:iCs/>
        </w:rPr>
        <w:t>undecies</w:t>
      </w:r>
      <w:r w:rsidR="00EF0337" w:rsidRPr="006B4784">
        <w:rPr>
          <w:rFonts w:asciiTheme="minorHAnsi" w:hAnsiTheme="minorHAnsi" w:cstheme="minorHAnsi"/>
        </w:rPr>
        <w:t xml:space="preserve"> del Codice Penale, </w:t>
      </w:r>
      <w:r w:rsidR="00EF0337" w:rsidRPr="006B4784">
        <w:rPr>
          <w:rFonts w:asciiTheme="minorHAnsi" w:hAnsiTheme="minorHAnsi" w:cstheme="minorHAnsi"/>
          <w:spacing w:val="-2"/>
        </w:rPr>
        <w:t>ov</w:t>
      </w:r>
      <w:r w:rsidR="00EF0337" w:rsidRPr="006B4784">
        <w:rPr>
          <w:rFonts w:asciiTheme="minorHAnsi" w:hAnsiTheme="minorHAnsi" w:cstheme="minorHAnsi"/>
        </w:rPr>
        <w:t>ve</w:t>
      </w:r>
      <w:r w:rsidR="00EF0337" w:rsidRPr="006B4784">
        <w:rPr>
          <w:rFonts w:asciiTheme="minorHAnsi" w:hAnsiTheme="minorHAnsi" w:cstheme="minorHAnsi"/>
          <w:spacing w:val="-3"/>
        </w:rPr>
        <w:t>r</w:t>
      </w:r>
      <w:r w:rsidR="00EF0337" w:rsidRPr="006B4784">
        <w:rPr>
          <w:rFonts w:asciiTheme="minorHAnsi" w:hAnsiTheme="minorHAnsi" w:cstheme="minorHAnsi"/>
        </w:rPr>
        <w:t>o ir</w:t>
      </w:r>
      <w:r w:rsidR="00EF0337" w:rsidRPr="006B4784">
        <w:rPr>
          <w:rFonts w:asciiTheme="minorHAnsi" w:hAnsiTheme="minorHAnsi" w:cstheme="minorHAnsi"/>
          <w:spacing w:val="-3"/>
        </w:rPr>
        <w:t>r</w:t>
      </w:r>
      <w:r w:rsidR="00EF0337" w:rsidRPr="006B4784">
        <w:rPr>
          <w:rFonts w:asciiTheme="minorHAnsi" w:hAnsiTheme="minorHAnsi" w:cstheme="minorHAnsi"/>
        </w:rPr>
        <w:t>og</w:t>
      </w:r>
      <w:r w:rsidR="00EF0337" w:rsidRPr="006B4784">
        <w:rPr>
          <w:rFonts w:asciiTheme="minorHAnsi" w:hAnsiTheme="minorHAnsi" w:cstheme="minorHAnsi"/>
          <w:spacing w:val="-3"/>
        </w:rPr>
        <w:t>a</w:t>
      </w:r>
      <w:r w:rsidR="00EF0337" w:rsidRPr="006B4784">
        <w:rPr>
          <w:rFonts w:asciiTheme="minorHAnsi" w:hAnsiTheme="minorHAnsi" w:cstheme="minorHAnsi"/>
        </w:rPr>
        <w:t>z</w:t>
      </w:r>
      <w:r w:rsidR="00EF0337" w:rsidRPr="006B4784">
        <w:rPr>
          <w:rFonts w:asciiTheme="minorHAnsi" w:hAnsiTheme="minorHAnsi" w:cstheme="minorHAnsi"/>
          <w:spacing w:val="-2"/>
        </w:rPr>
        <w:t>io</w:t>
      </w:r>
      <w:r w:rsidR="00EF0337" w:rsidRPr="006B4784">
        <w:rPr>
          <w:rFonts w:asciiTheme="minorHAnsi" w:hAnsiTheme="minorHAnsi" w:cstheme="minorHAnsi"/>
        </w:rPr>
        <w:t>ne</w:t>
      </w:r>
      <w:r w:rsidR="00EF0337" w:rsidRPr="006B4784">
        <w:rPr>
          <w:rFonts w:asciiTheme="minorHAnsi" w:hAnsiTheme="minorHAnsi" w:cstheme="minorHAnsi"/>
          <w:spacing w:val="56"/>
        </w:rPr>
        <w:t xml:space="preserve"> </w:t>
      </w:r>
      <w:r w:rsidR="00EF0337" w:rsidRPr="006B4784">
        <w:rPr>
          <w:rFonts w:asciiTheme="minorHAnsi" w:hAnsiTheme="minorHAnsi" w:cstheme="minorHAnsi"/>
          <w:spacing w:val="-2"/>
        </w:rPr>
        <w:t>d</w:t>
      </w:r>
      <w:r w:rsidR="00EF0337" w:rsidRPr="006B4784">
        <w:rPr>
          <w:rFonts w:asciiTheme="minorHAnsi" w:hAnsiTheme="minorHAnsi" w:cstheme="minorHAnsi"/>
        </w:rPr>
        <w:t>i</w:t>
      </w:r>
      <w:r w:rsidR="00EF0337" w:rsidRPr="006B4784">
        <w:rPr>
          <w:rFonts w:asciiTheme="minorHAnsi" w:hAnsiTheme="minorHAnsi" w:cstheme="minorHAnsi"/>
          <w:spacing w:val="55"/>
        </w:rPr>
        <w:t xml:space="preserve"> </w:t>
      </w:r>
      <w:r w:rsidR="00EF0337" w:rsidRPr="006B4784">
        <w:rPr>
          <w:rFonts w:asciiTheme="minorHAnsi" w:hAnsiTheme="minorHAnsi" w:cstheme="minorHAnsi"/>
        </w:rPr>
        <w:t>s</w:t>
      </w:r>
      <w:r w:rsidR="00EF0337" w:rsidRPr="006B4784">
        <w:rPr>
          <w:rFonts w:asciiTheme="minorHAnsi" w:hAnsiTheme="minorHAnsi" w:cstheme="minorHAnsi"/>
          <w:spacing w:val="-3"/>
        </w:rPr>
        <w:t>a</w:t>
      </w:r>
      <w:r w:rsidR="00EF0337" w:rsidRPr="006B4784">
        <w:rPr>
          <w:rFonts w:asciiTheme="minorHAnsi" w:hAnsiTheme="minorHAnsi" w:cstheme="minorHAnsi"/>
        </w:rPr>
        <w:t>nz</w:t>
      </w:r>
      <w:r w:rsidR="00EF0337" w:rsidRPr="006B4784">
        <w:rPr>
          <w:rFonts w:asciiTheme="minorHAnsi" w:hAnsiTheme="minorHAnsi" w:cstheme="minorHAnsi"/>
          <w:spacing w:val="-2"/>
        </w:rPr>
        <w:t>i</w:t>
      </w:r>
      <w:r w:rsidR="00EF0337" w:rsidRPr="006B4784">
        <w:rPr>
          <w:rFonts w:asciiTheme="minorHAnsi" w:hAnsiTheme="minorHAnsi" w:cstheme="minorHAnsi"/>
        </w:rPr>
        <w:t>o</w:t>
      </w:r>
      <w:r w:rsidR="00EF0337" w:rsidRPr="006B4784">
        <w:rPr>
          <w:rFonts w:asciiTheme="minorHAnsi" w:hAnsiTheme="minorHAnsi" w:cstheme="minorHAnsi"/>
          <w:spacing w:val="-2"/>
        </w:rPr>
        <w:t>n</w:t>
      </w:r>
      <w:r w:rsidR="00EF0337" w:rsidRPr="006B4784">
        <w:rPr>
          <w:rFonts w:asciiTheme="minorHAnsi" w:hAnsiTheme="minorHAnsi" w:cstheme="minorHAnsi"/>
        </w:rPr>
        <w:t>i</w:t>
      </w:r>
      <w:r w:rsidR="00EF0337" w:rsidRPr="006B4784">
        <w:rPr>
          <w:rFonts w:asciiTheme="minorHAnsi" w:hAnsiTheme="minorHAnsi" w:cstheme="minorHAnsi"/>
          <w:spacing w:val="55"/>
        </w:rPr>
        <w:t xml:space="preserve"> </w:t>
      </w:r>
      <w:r w:rsidR="00EF0337" w:rsidRPr="006B4784">
        <w:rPr>
          <w:rFonts w:asciiTheme="minorHAnsi" w:hAnsiTheme="minorHAnsi" w:cstheme="minorHAnsi"/>
        </w:rPr>
        <w:t>i</w:t>
      </w:r>
      <w:r w:rsidR="00EF0337" w:rsidRPr="006B4784">
        <w:rPr>
          <w:rFonts w:asciiTheme="minorHAnsi" w:hAnsiTheme="minorHAnsi" w:cstheme="minorHAnsi"/>
          <w:spacing w:val="-2"/>
        </w:rPr>
        <w:t>n</w:t>
      </w:r>
      <w:r w:rsidR="00EF0337" w:rsidRPr="006B4784">
        <w:rPr>
          <w:rFonts w:asciiTheme="minorHAnsi" w:hAnsiTheme="minorHAnsi" w:cstheme="minorHAnsi"/>
        </w:rPr>
        <w:t>te</w:t>
      </w:r>
      <w:r w:rsidR="00EF0337" w:rsidRPr="006B4784">
        <w:rPr>
          <w:rFonts w:asciiTheme="minorHAnsi" w:hAnsiTheme="minorHAnsi" w:cstheme="minorHAnsi"/>
          <w:spacing w:val="-3"/>
        </w:rPr>
        <w:t>r</w:t>
      </w:r>
      <w:r w:rsidR="00EF0337" w:rsidRPr="006B4784">
        <w:rPr>
          <w:rFonts w:asciiTheme="minorHAnsi" w:hAnsiTheme="minorHAnsi" w:cstheme="minorHAnsi"/>
        </w:rPr>
        <w:t>d</w:t>
      </w:r>
      <w:r w:rsidR="00EF0337" w:rsidRPr="006B4784">
        <w:rPr>
          <w:rFonts w:asciiTheme="minorHAnsi" w:hAnsiTheme="minorHAnsi" w:cstheme="minorHAnsi"/>
          <w:spacing w:val="-2"/>
        </w:rPr>
        <w:t>it</w:t>
      </w:r>
      <w:r w:rsidR="00EF0337" w:rsidRPr="006B4784">
        <w:rPr>
          <w:rFonts w:asciiTheme="minorHAnsi" w:hAnsiTheme="minorHAnsi" w:cstheme="minorHAnsi"/>
        </w:rPr>
        <w:t>t</w:t>
      </w:r>
      <w:r w:rsidR="00EF0337" w:rsidRPr="006B4784">
        <w:rPr>
          <w:rFonts w:asciiTheme="minorHAnsi" w:hAnsiTheme="minorHAnsi" w:cstheme="minorHAnsi"/>
          <w:spacing w:val="-2"/>
        </w:rPr>
        <w:t>i</w:t>
      </w:r>
      <w:r w:rsidR="00EF0337" w:rsidRPr="006B4784">
        <w:rPr>
          <w:rFonts w:asciiTheme="minorHAnsi" w:hAnsiTheme="minorHAnsi" w:cstheme="minorHAnsi"/>
        </w:rPr>
        <w:t>ve</w:t>
      </w:r>
      <w:r w:rsidR="00EF0337" w:rsidRPr="006B4784">
        <w:rPr>
          <w:rFonts w:asciiTheme="minorHAnsi" w:hAnsiTheme="minorHAnsi" w:cstheme="minorHAnsi"/>
          <w:spacing w:val="56"/>
        </w:rPr>
        <w:t xml:space="preserve"> </w:t>
      </w:r>
      <w:r w:rsidR="00EF0337" w:rsidRPr="006B4784">
        <w:rPr>
          <w:rFonts w:asciiTheme="minorHAnsi" w:hAnsiTheme="minorHAnsi" w:cstheme="minorHAnsi"/>
          <w:spacing w:val="-3"/>
        </w:rPr>
        <w:t>a</w:t>
      </w:r>
      <w:r w:rsidR="00EF0337" w:rsidRPr="006B4784">
        <w:rPr>
          <w:rFonts w:asciiTheme="minorHAnsi" w:hAnsiTheme="minorHAnsi" w:cstheme="minorHAnsi"/>
        </w:rPr>
        <w:t>ll</w:t>
      </w:r>
      <w:r w:rsidR="00EF0337" w:rsidRPr="006B4784">
        <w:rPr>
          <w:rFonts w:asciiTheme="minorHAnsi" w:hAnsiTheme="minorHAnsi" w:cstheme="minorHAnsi"/>
          <w:spacing w:val="-3"/>
        </w:rPr>
        <w:t>'</w:t>
      </w:r>
      <w:r w:rsidR="00EF0337" w:rsidRPr="006B4784">
        <w:rPr>
          <w:rFonts w:asciiTheme="minorHAnsi" w:hAnsiTheme="minorHAnsi" w:cstheme="minorHAnsi"/>
        </w:rPr>
        <w:t>e</w:t>
      </w:r>
      <w:r w:rsidR="00EF0337" w:rsidRPr="006B4784">
        <w:rPr>
          <w:rFonts w:asciiTheme="minorHAnsi" w:hAnsiTheme="minorHAnsi" w:cstheme="minorHAnsi"/>
          <w:spacing w:val="-2"/>
        </w:rPr>
        <w:t>s</w:t>
      </w:r>
      <w:r w:rsidR="00EF0337" w:rsidRPr="006B4784">
        <w:rPr>
          <w:rFonts w:asciiTheme="minorHAnsi" w:hAnsiTheme="minorHAnsi" w:cstheme="minorHAnsi"/>
        </w:rPr>
        <w:t>erc</w:t>
      </w:r>
      <w:r w:rsidR="00EF0337" w:rsidRPr="006B4784">
        <w:rPr>
          <w:rFonts w:asciiTheme="minorHAnsi" w:hAnsiTheme="minorHAnsi" w:cstheme="minorHAnsi"/>
          <w:spacing w:val="1"/>
        </w:rPr>
        <w:t>i</w:t>
      </w:r>
      <w:r w:rsidR="00EF0337" w:rsidRPr="006B4784">
        <w:rPr>
          <w:rFonts w:asciiTheme="minorHAnsi" w:hAnsiTheme="minorHAnsi" w:cstheme="minorHAnsi"/>
          <w:spacing w:val="-3"/>
        </w:rPr>
        <w:t>z</w:t>
      </w:r>
      <w:r w:rsidR="00EF0337" w:rsidRPr="006B4784">
        <w:rPr>
          <w:rFonts w:asciiTheme="minorHAnsi" w:hAnsiTheme="minorHAnsi" w:cstheme="minorHAnsi"/>
          <w:spacing w:val="-2"/>
        </w:rPr>
        <w:t>i</w:t>
      </w:r>
      <w:r w:rsidR="00EF0337" w:rsidRPr="006B4784">
        <w:rPr>
          <w:rFonts w:asciiTheme="minorHAnsi" w:hAnsiTheme="minorHAnsi" w:cstheme="minorHAnsi"/>
        </w:rPr>
        <w:t>o</w:t>
      </w:r>
      <w:r w:rsidR="00EF0337" w:rsidRPr="006B4784">
        <w:rPr>
          <w:rFonts w:asciiTheme="minorHAnsi" w:hAnsiTheme="minorHAnsi" w:cstheme="minorHAnsi"/>
          <w:spacing w:val="57"/>
        </w:rPr>
        <w:t xml:space="preserve"> </w:t>
      </w:r>
      <w:r w:rsidR="00EF0337" w:rsidRPr="006B4784">
        <w:rPr>
          <w:rFonts w:asciiTheme="minorHAnsi" w:hAnsiTheme="minorHAnsi" w:cstheme="minorHAnsi"/>
          <w:spacing w:val="-2"/>
        </w:rPr>
        <w:t>d</w:t>
      </w:r>
      <w:r w:rsidR="00EF0337" w:rsidRPr="006B4784">
        <w:rPr>
          <w:rFonts w:asciiTheme="minorHAnsi" w:hAnsiTheme="minorHAnsi" w:cstheme="minorHAnsi"/>
        </w:rPr>
        <w:t>i</w:t>
      </w:r>
      <w:r w:rsidR="00EF0337" w:rsidRPr="006B4784">
        <w:rPr>
          <w:rFonts w:asciiTheme="minorHAnsi" w:hAnsiTheme="minorHAnsi" w:cstheme="minorHAnsi"/>
          <w:spacing w:val="57"/>
        </w:rPr>
        <w:t xml:space="preserve"> </w:t>
      </w:r>
      <w:r w:rsidR="00EF0337" w:rsidRPr="006B4784">
        <w:rPr>
          <w:rFonts w:asciiTheme="minorHAnsi" w:hAnsiTheme="minorHAnsi" w:cstheme="minorHAnsi"/>
          <w:spacing w:val="-3"/>
        </w:rPr>
        <w:t>a</w:t>
      </w:r>
      <w:r w:rsidR="00EF0337" w:rsidRPr="006B4784">
        <w:rPr>
          <w:rFonts w:asciiTheme="minorHAnsi" w:hAnsiTheme="minorHAnsi" w:cstheme="minorHAnsi"/>
        </w:rPr>
        <w:t>t</w:t>
      </w:r>
      <w:r w:rsidR="00EF0337" w:rsidRPr="006B4784">
        <w:rPr>
          <w:rFonts w:asciiTheme="minorHAnsi" w:hAnsiTheme="minorHAnsi" w:cstheme="minorHAnsi"/>
          <w:spacing w:val="-2"/>
        </w:rPr>
        <w:t>ti</w:t>
      </w:r>
      <w:r w:rsidR="00EF0337" w:rsidRPr="006B4784">
        <w:rPr>
          <w:rFonts w:asciiTheme="minorHAnsi" w:hAnsiTheme="minorHAnsi" w:cstheme="minorHAnsi"/>
        </w:rPr>
        <w:t>v</w:t>
      </w:r>
      <w:r w:rsidR="00EF0337" w:rsidRPr="006B4784">
        <w:rPr>
          <w:rFonts w:asciiTheme="minorHAnsi" w:hAnsiTheme="minorHAnsi" w:cstheme="minorHAnsi"/>
          <w:spacing w:val="-2"/>
        </w:rPr>
        <w:t>i</w:t>
      </w:r>
      <w:r w:rsidR="00EF0337" w:rsidRPr="006B4784">
        <w:rPr>
          <w:rFonts w:asciiTheme="minorHAnsi" w:hAnsiTheme="minorHAnsi" w:cstheme="minorHAnsi"/>
        </w:rPr>
        <w:t>tà</w:t>
      </w:r>
      <w:r w:rsidR="00EF0337" w:rsidRPr="006B4784">
        <w:rPr>
          <w:rFonts w:asciiTheme="minorHAnsi" w:hAnsiTheme="minorHAnsi" w:cstheme="minorHAnsi"/>
          <w:spacing w:val="56"/>
        </w:rPr>
        <w:t xml:space="preserve"> </w:t>
      </w:r>
      <w:r w:rsidR="00EF0337" w:rsidRPr="006B4784">
        <w:rPr>
          <w:rFonts w:asciiTheme="minorHAnsi" w:hAnsiTheme="minorHAnsi" w:cstheme="minorHAnsi"/>
          <w:spacing w:val="-3"/>
        </w:rPr>
        <w:t>c</w:t>
      </w:r>
      <w:r w:rsidR="00EF0337" w:rsidRPr="006B4784">
        <w:rPr>
          <w:rFonts w:asciiTheme="minorHAnsi" w:hAnsiTheme="minorHAnsi" w:cstheme="minorHAnsi"/>
          <w:spacing w:val="-2"/>
        </w:rPr>
        <w:t>h</w:t>
      </w:r>
      <w:r w:rsidR="00EF0337" w:rsidRPr="006B4784">
        <w:rPr>
          <w:rFonts w:asciiTheme="minorHAnsi" w:hAnsiTheme="minorHAnsi" w:cstheme="minorHAnsi"/>
        </w:rPr>
        <w:t>e</w:t>
      </w:r>
      <w:r w:rsidR="00EF0337" w:rsidRPr="006B4784">
        <w:rPr>
          <w:rFonts w:asciiTheme="minorHAnsi" w:hAnsiTheme="minorHAnsi" w:cstheme="minorHAnsi"/>
          <w:spacing w:val="56"/>
        </w:rPr>
        <w:t xml:space="preserve"> </w:t>
      </w:r>
      <w:r w:rsidR="00EF0337" w:rsidRPr="006B4784">
        <w:rPr>
          <w:rFonts w:asciiTheme="minorHAnsi" w:hAnsiTheme="minorHAnsi" w:cstheme="minorHAnsi"/>
        </w:rPr>
        <w:t>c</w:t>
      </w:r>
      <w:r w:rsidR="00EF0337" w:rsidRPr="006B4784">
        <w:rPr>
          <w:rFonts w:asciiTheme="minorHAnsi" w:hAnsiTheme="minorHAnsi" w:cstheme="minorHAnsi"/>
          <w:spacing w:val="1"/>
        </w:rPr>
        <w:t>o</w:t>
      </w:r>
      <w:r w:rsidR="00EF0337" w:rsidRPr="006B4784">
        <w:rPr>
          <w:rFonts w:asciiTheme="minorHAnsi" w:hAnsiTheme="minorHAnsi" w:cstheme="minorHAnsi"/>
          <w:spacing w:val="-5"/>
        </w:rPr>
        <w:t>m</w:t>
      </w:r>
      <w:r w:rsidR="00EF0337" w:rsidRPr="006B4784">
        <w:rPr>
          <w:rFonts w:asciiTheme="minorHAnsi" w:hAnsiTheme="minorHAnsi" w:cstheme="minorHAnsi"/>
        </w:rPr>
        <w:t>por</w:t>
      </w:r>
      <w:r w:rsidR="00EF0337" w:rsidRPr="006B4784">
        <w:rPr>
          <w:rFonts w:asciiTheme="minorHAnsi" w:hAnsiTheme="minorHAnsi" w:cstheme="minorHAnsi"/>
          <w:spacing w:val="-2"/>
        </w:rPr>
        <w:t>ti</w:t>
      </w:r>
      <w:r w:rsidR="00EF0337" w:rsidRPr="006B4784">
        <w:rPr>
          <w:rFonts w:asciiTheme="minorHAnsi" w:hAnsiTheme="minorHAnsi" w:cstheme="minorHAnsi"/>
        </w:rPr>
        <w:t>no</w:t>
      </w:r>
      <w:r w:rsidR="00EF0337" w:rsidRPr="006B4784">
        <w:rPr>
          <w:rFonts w:asciiTheme="minorHAnsi" w:hAnsiTheme="minorHAnsi" w:cstheme="minorHAnsi"/>
          <w:spacing w:val="55"/>
        </w:rPr>
        <w:t xml:space="preserve"> </w:t>
      </w:r>
      <w:r w:rsidR="00EF0337" w:rsidRPr="006B4784">
        <w:rPr>
          <w:rFonts w:asciiTheme="minorHAnsi" w:hAnsiTheme="minorHAnsi" w:cstheme="minorHAnsi"/>
        </w:rPr>
        <w:t>c</w:t>
      </w:r>
      <w:r w:rsidR="00EF0337" w:rsidRPr="006B4784">
        <w:rPr>
          <w:rFonts w:asciiTheme="minorHAnsi" w:hAnsiTheme="minorHAnsi" w:cstheme="minorHAnsi"/>
          <w:spacing w:val="-2"/>
        </w:rPr>
        <w:t>o</w:t>
      </w:r>
      <w:r w:rsidR="00EF0337" w:rsidRPr="006B4784">
        <w:rPr>
          <w:rFonts w:asciiTheme="minorHAnsi" w:hAnsiTheme="minorHAnsi" w:cstheme="minorHAnsi"/>
        </w:rPr>
        <w:t>n</w:t>
      </w:r>
      <w:r w:rsidR="00EF0337" w:rsidRPr="006B4784">
        <w:rPr>
          <w:rFonts w:asciiTheme="minorHAnsi" w:hAnsiTheme="minorHAnsi" w:cstheme="minorHAnsi"/>
          <w:spacing w:val="-2"/>
        </w:rPr>
        <w:t>t</w:t>
      </w:r>
      <w:r w:rsidR="00EF0337" w:rsidRPr="006B4784">
        <w:rPr>
          <w:rFonts w:asciiTheme="minorHAnsi" w:hAnsiTheme="minorHAnsi" w:cstheme="minorHAnsi"/>
        </w:rPr>
        <w:t>a</w:t>
      </w:r>
      <w:r w:rsidR="00EF0337" w:rsidRPr="006B4784">
        <w:rPr>
          <w:rFonts w:asciiTheme="minorHAnsi" w:hAnsiTheme="minorHAnsi" w:cstheme="minorHAnsi"/>
          <w:spacing w:val="-2"/>
        </w:rPr>
        <w:t>tt</w:t>
      </w:r>
      <w:r w:rsidR="00EF0337" w:rsidRPr="006B4784">
        <w:rPr>
          <w:rFonts w:asciiTheme="minorHAnsi" w:hAnsiTheme="minorHAnsi" w:cstheme="minorHAnsi"/>
        </w:rPr>
        <w:t>i di</w:t>
      </w:r>
      <w:r w:rsidR="00EF0337" w:rsidRPr="006B4784">
        <w:rPr>
          <w:rFonts w:asciiTheme="minorHAnsi" w:hAnsiTheme="minorHAnsi" w:cstheme="minorHAnsi"/>
          <w:spacing w:val="-3"/>
        </w:rPr>
        <w:t>r</w:t>
      </w:r>
      <w:r w:rsidR="00EF0337" w:rsidRPr="006B4784">
        <w:rPr>
          <w:rFonts w:asciiTheme="minorHAnsi" w:hAnsiTheme="minorHAnsi" w:cstheme="minorHAnsi"/>
        </w:rPr>
        <w:t>e</w:t>
      </w:r>
      <w:r w:rsidR="00EF0337" w:rsidRPr="006B4784">
        <w:rPr>
          <w:rFonts w:asciiTheme="minorHAnsi" w:hAnsiTheme="minorHAnsi" w:cstheme="minorHAnsi"/>
          <w:spacing w:val="-2"/>
        </w:rPr>
        <w:t>t</w:t>
      </w:r>
      <w:r w:rsidR="00EF0337" w:rsidRPr="006B4784">
        <w:rPr>
          <w:rFonts w:asciiTheme="minorHAnsi" w:hAnsiTheme="minorHAnsi" w:cstheme="minorHAnsi"/>
        </w:rPr>
        <w:t>ti</w:t>
      </w:r>
      <w:r w:rsidR="00EF0337" w:rsidRPr="006B4784">
        <w:rPr>
          <w:rFonts w:asciiTheme="minorHAnsi" w:hAnsiTheme="minorHAnsi" w:cstheme="minorHAnsi"/>
          <w:spacing w:val="1"/>
        </w:rPr>
        <w:t xml:space="preserve"> </w:t>
      </w:r>
      <w:r w:rsidR="00EF0337" w:rsidRPr="006B4784">
        <w:rPr>
          <w:rFonts w:asciiTheme="minorHAnsi" w:hAnsiTheme="minorHAnsi" w:cstheme="minorHAnsi"/>
        </w:rPr>
        <w:t>e</w:t>
      </w:r>
      <w:r w:rsidR="00EF0337" w:rsidRPr="006B4784">
        <w:rPr>
          <w:rFonts w:asciiTheme="minorHAnsi" w:hAnsiTheme="minorHAnsi" w:cstheme="minorHAnsi"/>
          <w:spacing w:val="-1"/>
        </w:rPr>
        <w:t xml:space="preserve"> </w:t>
      </w:r>
      <w:r w:rsidR="00EF0337" w:rsidRPr="006B4784">
        <w:rPr>
          <w:rFonts w:asciiTheme="minorHAnsi" w:hAnsiTheme="minorHAnsi" w:cstheme="minorHAnsi"/>
          <w:spacing w:val="-3"/>
        </w:rPr>
        <w:t>r</w:t>
      </w:r>
      <w:r w:rsidR="00EF0337" w:rsidRPr="006B4784">
        <w:rPr>
          <w:rFonts w:asciiTheme="minorHAnsi" w:hAnsiTheme="minorHAnsi" w:cstheme="minorHAnsi"/>
        </w:rPr>
        <w:t>e</w:t>
      </w:r>
      <w:r w:rsidR="00EF0337" w:rsidRPr="006B4784">
        <w:rPr>
          <w:rFonts w:asciiTheme="minorHAnsi" w:hAnsiTheme="minorHAnsi" w:cstheme="minorHAnsi"/>
          <w:spacing w:val="-2"/>
        </w:rPr>
        <w:t>go</w:t>
      </w:r>
      <w:r w:rsidR="00EF0337" w:rsidRPr="006B4784">
        <w:rPr>
          <w:rFonts w:asciiTheme="minorHAnsi" w:hAnsiTheme="minorHAnsi" w:cstheme="minorHAnsi"/>
        </w:rPr>
        <w:t>lari</w:t>
      </w:r>
      <w:r w:rsidR="00EF0337" w:rsidRPr="006B4784">
        <w:rPr>
          <w:rFonts w:asciiTheme="minorHAnsi" w:hAnsiTheme="minorHAnsi" w:cstheme="minorHAnsi"/>
          <w:spacing w:val="1"/>
        </w:rPr>
        <w:t xml:space="preserve"> </w:t>
      </w:r>
      <w:r w:rsidR="00EF0337" w:rsidRPr="006B4784">
        <w:rPr>
          <w:rFonts w:asciiTheme="minorHAnsi" w:hAnsiTheme="minorHAnsi" w:cstheme="minorHAnsi"/>
          <w:spacing w:val="-3"/>
        </w:rPr>
        <w:t>c</w:t>
      </w:r>
      <w:r w:rsidR="00EF0337" w:rsidRPr="006B4784">
        <w:rPr>
          <w:rFonts w:asciiTheme="minorHAnsi" w:hAnsiTheme="minorHAnsi" w:cstheme="minorHAnsi"/>
          <w:spacing w:val="-2"/>
        </w:rPr>
        <w:t>o</w:t>
      </w:r>
      <w:r w:rsidR="00EF0337" w:rsidRPr="006B4784">
        <w:rPr>
          <w:rFonts w:asciiTheme="minorHAnsi" w:hAnsiTheme="minorHAnsi" w:cstheme="minorHAnsi"/>
        </w:rPr>
        <w:t>n</w:t>
      </w:r>
      <w:r w:rsidR="00EF0337" w:rsidRPr="006B4784">
        <w:rPr>
          <w:rFonts w:asciiTheme="minorHAnsi" w:hAnsiTheme="minorHAnsi" w:cstheme="minorHAnsi"/>
          <w:spacing w:val="-3"/>
        </w:rPr>
        <w:t xml:space="preserve"> </w:t>
      </w:r>
      <w:r w:rsidR="00EF0337" w:rsidRPr="006B4784">
        <w:rPr>
          <w:rFonts w:asciiTheme="minorHAnsi" w:hAnsiTheme="minorHAnsi" w:cstheme="minorHAnsi"/>
          <w:spacing w:val="-5"/>
        </w:rPr>
        <w:t>m</w:t>
      </w:r>
      <w:r w:rsidR="00EF0337" w:rsidRPr="006B4784">
        <w:rPr>
          <w:rFonts w:asciiTheme="minorHAnsi" w:hAnsiTheme="minorHAnsi" w:cstheme="minorHAnsi"/>
        </w:rPr>
        <w:t>inori.</w:t>
      </w:r>
    </w:p>
    <w:p w14:paraId="2516F274" w14:textId="77777777" w:rsidR="00EF0337" w:rsidRDefault="00EF0337">
      <w:pPr>
        <w:kinsoku w:val="0"/>
        <w:overflowPunct w:val="0"/>
        <w:spacing w:line="320" w:lineRule="exact"/>
        <w:ind w:left="112"/>
        <w:rPr>
          <w:sz w:val="28"/>
          <w:szCs w:val="28"/>
        </w:rPr>
      </w:pPr>
    </w:p>
    <w:p w14:paraId="32997B7A" w14:textId="53E00B52" w:rsidR="00FF5B0B" w:rsidRPr="003E5176" w:rsidRDefault="00FF5B0B" w:rsidP="00EF0337">
      <w:pPr>
        <w:kinsoku w:val="0"/>
        <w:overflowPunct w:val="0"/>
        <w:spacing w:before="4" w:line="252" w:lineRule="exact"/>
        <w:ind w:left="112" w:right="-56"/>
        <w:jc w:val="both"/>
        <w:rPr>
          <w:rFonts w:asciiTheme="minorHAnsi" w:hAnsiTheme="minorHAnsi" w:cstheme="minorHAnsi"/>
        </w:rPr>
      </w:pPr>
      <w:r w:rsidRPr="003E5176">
        <w:rPr>
          <w:rFonts w:asciiTheme="minorHAnsi" w:hAnsiTheme="minorHAnsi" w:cstheme="minorHAnsi"/>
          <w:i/>
          <w:iCs/>
          <w:spacing w:val="-2"/>
        </w:rPr>
        <w:t>D</w:t>
      </w:r>
      <w:r w:rsidRPr="003E5176">
        <w:rPr>
          <w:rFonts w:asciiTheme="minorHAnsi" w:hAnsiTheme="minorHAnsi" w:cstheme="minorHAnsi"/>
          <w:i/>
          <w:iCs/>
        </w:rPr>
        <w:t>ich</w:t>
      </w:r>
      <w:r w:rsidRPr="003E5176">
        <w:rPr>
          <w:rFonts w:asciiTheme="minorHAnsi" w:hAnsiTheme="minorHAnsi" w:cstheme="minorHAnsi"/>
          <w:i/>
          <w:iCs/>
          <w:spacing w:val="1"/>
        </w:rPr>
        <w:t>i</w:t>
      </w:r>
      <w:r w:rsidRPr="003E5176">
        <w:rPr>
          <w:rFonts w:asciiTheme="minorHAnsi" w:hAnsiTheme="minorHAnsi" w:cstheme="minorHAnsi"/>
          <w:i/>
          <w:iCs/>
          <w:spacing w:val="-3"/>
        </w:rPr>
        <w:t>a</w:t>
      </w:r>
      <w:r w:rsidRPr="003E5176">
        <w:rPr>
          <w:rFonts w:asciiTheme="minorHAnsi" w:hAnsiTheme="minorHAnsi" w:cstheme="minorHAnsi"/>
          <w:i/>
          <w:iCs/>
        </w:rPr>
        <w:t>r</w:t>
      </w:r>
      <w:r w:rsidR="00101B52">
        <w:rPr>
          <w:rFonts w:asciiTheme="minorHAnsi" w:hAnsiTheme="minorHAnsi" w:cstheme="minorHAnsi"/>
          <w:i/>
          <w:iCs/>
        </w:rPr>
        <w:t>a, altresì,</w:t>
      </w:r>
      <w:r w:rsidRPr="003E5176">
        <w:rPr>
          <w:rFonts w:asciiTheme="minorHAnsi" w:hAnsiTheme="minorHAnsi" w:cstheme="minorHAnsi"/>
          <w:i/>
          <w:iCs/>
        </w:rPr>
        <w:t xml:space="preserve"> </w:t>
      </w:r>
      <w:r w:rsidRPr="003E5176">
        <w:rPr>
          <w:rFonts w:asciiTheme="minorHAnsi" w:hAnsiTheme="minorHAnsi" w:cstheme="minorHAnsi"/>
          <w:i/>
          <w:iCs/>
          <w:spacing w:val="-2"/>
        </w:rPr>
        <w:t>d</w:t>
      </w:r>
      <w:r w:rsidRPr="003E5176">
        <w:rPr>
          <w:rFonts w:asciiTheme="minorHAnsi" w:hAnsiTheme="minorHAnsi" w:cstheme="minorHAnsi"/>
          <w:i/>
          <w:iCs/>
        </w:rPr>
        <w:t>i</w:t>
      </w:r>
      <w:r w:rsidRPr="003E5176">
        <w:rPr>
          <w:rFonts w:asciiTheme="minorHAnsi" w:hAnsiTheme="minorHAnsi" w:cstheme="minorHAnsi"/>
          <w:i/>
          <w:iCs/>
          <w:spacing w:val="1"/>
        </w:rPr>
        <w:t xml:space="preserve"> </w:t>
      </w:r>
      <w:r w:rsidRPr="003E5176">
        <w:rPr>
          <w:rFonts w:asciiTheme="minorHAnsi" w:hAnsiTheme="minorHAnsi" w:cstheme="minorHAnsi"/>
          <w:i/>
          <w:iCs/>
        </w:rPr>
        <w:t>e</w:t>
      </w:r>
      <w:r w:rsidRPr="003E5176">
        <w:rPr>
          <w:rFonts w:asciiTheme="minorHAnsi" w:hAnsiTheme="minorHAnsi" w:cstheme="minorHAnsi"/>
          <w:i/>
          <w:iCs/>
          <w:spacing w:val="-2"/>
        </w:rPr>
        <w:t>s</w:t>
      </w:r>
      <w:r w:rsidRPr="003E5176">
        <w:rPr>
          <w:rFonts w:asciiTheme="minorHAnsi" w:hAnsiTheme="minorHAnsi" w:cstheme="minorHAnsi"/>
          <w:i/>
          <w:iCs/>
        </w:rPr>
        <w:t>se</w:t>
      </w:r>
      <w:r w:rsidRPr="003E5176">
        <w:rPr>
          <w:rFonts w:asciiTheme="minorHAnsi" w:hAnsiTheme="minorHAnsi" w:cstheme="minorHAnsi"/>
          <w:i/>
          <w:iCs/>
          <w:spacing w:val="-2"/>
        </w:rPr>
        <w:t>r</w:t>
      </w:r>
      <w:r w:rsidRPr="003E5176">
        <w:rPr>
          <w:rFonts w:asciiTheme="minorHAnsi" w:hAnsiTheme="minorHAnsi" w:cstheme="minorHAnsi"/>
          <w:i/>
          <w:iCs/>
        </w:rPr>
        <w:t xml:space="preserve">e </w:t>
      </w:r>
      <w:r w:rsidRPr="003E5176">
        <w:rPr>
          <w:rFonts w:asciiTheme="minorHAnsi" w:hAnsiTheme="minorHAnsi" w:cstheme="minorHAnsi"/>
          <w:i/>
          <w:iCs/>
          <w:spacing w:val="-2"/>
        </w:rPr>
        <w:t>i</w:t>
      </w:r>
      <w:r w:rsidRPr="003E5176">
        <w:rPr>
          <w:rFonts w:asciiTheme="minorHAnsi" w:hAnsiTheme="minorHAnsi" w:cstheme="minorHAnsi"/>
          <w:i/>
          <w:iCs/>
        </w:rPr>
        <w:t>nf</w:t>
      </w:r>
      <w:r w:rsidRPr="003E5176">
        <w:rPr>
          <w:rFonts w:asciiTheme="minorHAnsi" w:hAnsiTheme="minorHAnsi" w:cstheme="minorHAnsi"/>
          <w:i/>
          <w:iCs/>
          <w:spacing w:val="-3"/>
        </w:rPr>
        <w:t>o</w:t>
      </w:r>
      <w:r w:rsidRPr="003E5176">
        <w:rPr>
          <w:rFonts w:asciiTheme="minorHAnsi" w:hAnsiTheme="minorHAnsi" w:cstheme="minorHAnsi"/>
          <w:i/>
          <w:iCs/>
        </w:rPr>
        <w:t>rma</w:t>
      </w:r>
      <w:r w:rsidRPr="003E5176">
        <w:rPr>
          <w:rFonts w:asciiTheme="minorHAnsi" w:hAnsiTheme="minorHAnsi" w:cstheme="minorHAnsi"/>
          <w:i/>
          <w:iCs/>
          <w:spacing w:val="-2"/>
        </w:rPr>
        <w:t>t</w:t>
      </w:r>
      <w:r w:rsidR="00101B52">
        <w:rPr>
          <w:rFonts w:asciiTheme="minorHAnsi" w:hAnsiTheme="minorHAnsi" w:cstheme="minorHAnsi"/>
          <w:i/>
          <w:iCs/>
        </w:rPr>
        <w:t>a/o</w:t>
      </w:r>
      <w:r w:rsidRPr="003E5176">
        <w:rPr>
          <w:rFonts w:asciiTheme="minorHAnsi" w:hAnsiTheme="minorHAnsi" w:cstheme="minorHAnsi"/>
          <w:i/>
          <w:iCs/>
        </w:rPr>
        <w:t>, ai</w:t>
      </w:r>
      <w:r w:rsidRPr="003E5176">
        <w:rPr>
          <w:rFonts w:asciiTheme="minorHAnsi" w:hAnsiTheme="minorHAnsi" w:cstheme="minorHAnsi"/>
          <w:i/>
          <w:iCs/>
          <w:spacing w:val="1"/>
        </w:rPr>
        <w:t xml:space="preserve"> </w:t>
      </w:r>
      <w:r w:rsidRPr="003E5176">
        <w:rPr>
          <w:rFonts w:asciiTheme="minorHAnsi" w:hAnsiTheme="minorHAnsi" w:cstheme="minorHAnsi"/>
          <w:i/>
          <w:iCs/>
          <w:spacing w:val="-2"/>
        </w:rPr>
        <w:t>s</w:t>
      </w:r>
      <w:r w:rsidRPr="003E5176">
        <w:rPr>
          <w:rFonts w:asciiTheme="minorHAnsi" w:hAnsiTheme="minorHAnsi" w:cstheme="minorHAnsi"/>
          <w:i/>
          <w:iCs/>
        </w:rPr>
        <w:t>en</w:t>
      </w:r>
      <w:r w:rsidRPr="003E5176">
        <w:rPr>
          <w:rFonts w:asciiTheme="minorHAnsi" w:hAnsiTheme="minorHAnsi" w:cstheme="minorHAnsi"/>
          <w:i/>
          <w:iCs/>
          <w:spacing w:val="-2"/>
        </w:rPr>
        <w:t>s</w:t>
      </w:r>
      <w:r w:rsidRPr="003E5176">
        <w:rPr>
          <w:rFonts w:asciiTheme="minorHAnsi" w:hAnsiTheme="minorHAnsi" w:cstheme="minorHAnsi"/>
          <w:i/>
          <w:iCs/>
        </w:rPr>
        <w:t>i</w:t>
      </w:r>
      <w:r w:rsidRPr="003E5176">
        <w:rPr>
          <w:rFonts w:asciiTheme="minorHAnsi" w:hAnsiTheme="minorHAnsi" w:cstheme="minorHAnsi"/>
          <w:i/>
          <w:iCs/>
          <w:spacing w:val="1"/>
        </w:rPr>
        <w:t xml:space="preserve"> </w:t>
      </w:r>
      <w:r w:rsidRPr="003E5176">
        <w:rPr>
          <w:rFonts w:asciiTheme="minorHAnsi" w:hAnsiTheme="minorHAnsi" w:cstheme="minorHAnsi"/>
          <w:i/>
          <w:iCs/>
        </w:rPr>
        <w:t xml:space="preserve">e </w:t>
      </w:r>
      <w:r w:rsidRPr="003E5176">
        <w:rPr>
          <w:rFonts w:asciiTheme="minorHAnsi" w:hAnsiTheme="minorHAnsi" w:cstheme="minorHAnsi"/>
          <w:i/>
          <w:iCs/>
          <w:spacing w:val="-2"/>
        </w:rPr>
        <w:t>p</w:t>
      </w:r>
      <w:r w:rsidRPr="003E5176">
        <w:rPr>
          <w:rFonts w:asciiTheme="minorHAnsi" w:hAnsiTheme="minorHAnsi" w:cstheme="minorHAnsi"/>
          <w:i/>
          <w:iCs/>
        </w:rPr>
        <w:t xml:space="preserve">er </w:t>
      </w:r>
      <w:r w:rsidRPr="003E5176">
        <w:rPr>
          <w:rFonts w:asciiTheme="minorHAnsi" w:hAnsiTheme="minorHAnsi" w:cstheme="minorHAnsi"/>
          <w:i/>
          <w:iCs/>
          <w:spacing w:val="-3"/>
        </w:rPr>
        <w:t>g</w:t>
      </w:r>
      <w:r w:rsidRPr="003E5176">
        <w:rPr>
          <w:rFonts w:asciiTheme="minorHAnsi" w:hAnsiTheme="minorHAnsi" w:cstheme="minorHAnsi"/>
          <w:i/>
          <w:iCs/>
        </w:rPr>
        <w:t>li</w:t>
      </w:r>
      <w:r w:rsidRPr="003E5176">
        <w:rPr>
          <w:rFonts w:asciiTheme="minorHAnsi" w:hAnsiTheme="minorHAnsi" w:cstheme="minorHAnsi"/>
          <w:i/>
          <w:iCs/>
          <w:spacing w:val="-2"/>
        </w:rPr>
        <w:t xml:space="preserve"> </w:t>
      </w:r>
      <w:r w:rsidRPr="003E5176">
        <w:rPr>
          <w:rFonts w:asciiTheme="minorHAnsi" w:hAnsiTheme="minorHAnsi" w:cstheme="minorHAnsi"/>
          <w:i/>
          <w:iCs/>
        </w:rPr>
        <w:t>e</w:t>
      </w:r>
      <w:r w:rsidRPr="003E5176">
        <w:rPr>
          <w:rFonts w:asciiTheme="minorHAnsi" w:hAnsiTheme="minorHAnsi" w:cstheme="minorHAnsi"/>
          <w:i/>
          <w:iCs/>
          <w:spacing w:val="-2"/>
        </w:rPr>
        <w:t>f</w:t>
      </w:r>
      <w:r w:rsidRPr="003E5176">
        <w:rPr>
          <w:rFonts w:asciiTheme="minorHAnsi" w:hAnsiTheme="minorHAnsi" w:cstheme="minorHAnsi"/>
          <w:i/>
          <w:iCs/>
        </w:rPr>
        <w:t>f</w:t>
      </w:r>
      <w:r w:rsidRPr="003E5176">
        <w:rPr>
          <w:rFonts w:asciiTheme="minorHAnsi" w:hAnsiTheme="minorHAnsi" w:cstheme="minorHAnsi"/>
          <w:i/>
          <w:iCs/>
          <w:spacing w:val="-2"/>
        </w:rPr>
        <w:t>e</w:t>
      </w:r>
      <w:r w:rsidRPr="003E5176">
        <w:rPr>
          <w:rFonts w:asciiTheme="minorHAnsi" w:hAnsiTheme="minorHAnsi" w:cstheme="minorHAnsi"/>
          <w:i/>
          <w:iCs/>
        </w:rPr>
        <w:t>t</w:t>
      </w:r>
      <w:r w:rsidRPr="003E5176">
        <w:rPr>
          <w:rFonts w:asciiTheme="minorHAnsi" w:hAnsiTheme="minorHAnsi" w:cstheme="minorHAnsi"/>
          <w:i/>
          <w:iCs/>
          <w:spacing w:val="-2"/>
        </w:rPr>
        <w:t>t</w:t>
      </w:r>
      <w:r w:rsidRPr="003E5176">
        <w:rPr>
          <w:rFonts w:asciiTheme="minorHAnsi" w:hAnsiTheme="minorHAnsi" w:cstheme="minorHAnsi"/>
          <w:i/>
          <w:iCs/>
        </w:rPr>
        <w:t>i</w:t>
      </w:r>
      <w:r w:rsidRPr="003E5176">
        <w:rPr>
          <w:rFonts w:asciiTheme="minorHAnsi" w:hAnsiTheme="minorHAnsi" w:cstheme="minorHAnsi"/>
          <w:i/>
          <w:iCs/>
          <w:spacing w:val="1"/>
        </w:rPr>
        <w:t xml:space="preserve"> </w:t>
      </w:r>
      <w:r w:rsidRPr="003E5176">
        <w:rPr>
          <w:rFonts w:asciiTheme="minorHAnsi" w:hAnsiTheme="minorHAnsi" w:cstheme="minorHAnsi"/>
          <w:i/>
          <w:iCs/>
          <w:spacing w:val="-3"/>
        </w:rPr>
        <w:t>d</w:t>
      </w:r>
      <w:r w:rsidRPr="003E5176">
        <w:rPr>
          <w:rFonts w:asciiTheme="minorHAnsi" w:hAnsiTheme="minorHAnsi" w:cstheme="minorHAnsi"/>
          <w:i/>
          <w:iCs/>
        </w:rPr>
        <w:t>i</w:t>
      </w:r>
      <w:r w:rsidRPr="003E5176">
        <w:rPr>
          <w:rFonts w:asciiTheme="minorHAnsi" w:hAnsiTheme="minorHAnsi" w:cstheme="minorHAnsi"/>
          <w:i/>
          <w:iCs/>
          <w:spacing w:val="1"/>
        </w:rPr>
        <w:t xml:space="preserve"> </w:t>
      </w:r>
      <w:r w:rsidRPr="003E5176">
        <w:rPr>
          <w:rFonts w:asciiTheme="minorHAnsi" w:hAnsiTheme="minorHAnsi" w:cstheme="minorHAnsi"/>
          <w:i/>
          <w:iCs/>
        </w:rPr>
        <w:t>c</w:t>
      </w:r>
      <w:r w:rsidRPr="003E5176">
        <w:rPr>
          <w:rFonts w:asciiTheme="minorHAnsi" w:hAnsiTheme="minorHAnsi" w:cstheme="minorHAnsi"/>
          <w:i/>
          <w:iCs/>
          <w:spacing w:val="-2"/>
        </w:rPr>
        <w:t>u</w:t>
      </w:r>
      <w:r w:rsidRPr="003E5176">
        <w:rPr>
          <w:rFonts w:asciiTheme="minorHAnsi" w:hAnsiTheme="minorHAnsi" w:cstheme="minorHAnsi"/>
          <w:i/>
          <w:iCs/>
        </w:rPr>
        <w:t>i</w:t>
      </w:r>
      <w:r w:rsidRPr="003E5176">
        <w:rPr>
          <w:rFonts w:asciiTheme="minorHAnsi" w:hAnsiTheme="minorHAnsi" w:cstheme="minorHAnsi"/>
          <w:i/>
          <w:iCs/>
          <w:spacing w:val="1"/>
        </w:rPr>
        <w:t xml:space="preserve"> </w:t>
      </w:r>
      <w:r w:rsidRPr="003E5176">
        <w:rPr>
          <w:rFonts w:asciiTheme="minorHAnsi" w:hAnsiTheme="minorHAnsi" w:cstheme="minorHAnsi"/>
          <w:i/>
          <w:iCs/>
        </w:rPr>
        <w:t>a</w:t>
      </w:r>
      <w:r w:rsidRPr="003E5176">
        <w:rPr>
          <w:rFonts w:asciiTheme="minorHAnsi" w:hAnsiTheme="minorHAnsi" w:cstheme="minorHAnsi"/>
          <w:i/>
          <w:iCs/>
          <w:spacing w:val="-2"/>
        </w:rPr>
        <w:t>l</w:t>
      </w:r>
      <w:r w:rsidRPr="003E5176">
        <w:rPr>
          <w:rFonts w:asciiTheme="minorHAnsi" w:hAnsiTheme="minorHAnsi" w:cstheme="minorHAnsi"/>
          <w:i/>
          <w:iCs/>
        </w:rPr>
        <w:t>l</w:t>
      </w:r>
      <w:r w:rsidRPr="003E5176">
        <w:rPr>
          <w:rFonts w:asciiTheme="minorHAnsi" w:hAnsiTheme="minorHAnsi" w:cstheme="minorHAnsi"/>
          <w:i/>
          <w:iCs/>
          <w:spacing w:val="-2"/>
        </w:rPr>
        <w:t>’</w:t>
      </w:r>
      <w:r w:rsidRPr="003E5176">
        <w:rPr>
          <w:rFonts w:asciiTheme="minorHAnsi" w:hAnsiTheme="minorHAnsi" w:cstheme="minorHAnsi"/>
          <w:i/>
          <w:iCs/>
        </w:rPr>
        <w:t>ar</w:t>
      </w:r>
      <w:r w:rsidRPr="003E5176">
        <w:rPr>
          <w:rFonts w:asciiTheme="minorHAnsi" w:hAnsiTheme="minorHAnsi" w:cstheme="minorHAnsi"/>
          <w:i/>
          <w:iCs/>
          <w:spacing w:val="1"/>
        </w:rPr>
        <w:t>t</w:t>
      </w:r>
      <w:r w:rsidRPr="003E5176">
        <w:rPr>
          <w:rFonts w:asciiTheme="minorHAnsi" w:hAnsiTheme="minorHAnsi" w:cstheme="minorHAnsi"/>
          <w:i/>
          <w:iCs/>
        </w:rPr>
        <w:t>.</w:t>
      </w:r>
      <w:r w:rsidRPr="003E5176">
        <w:rPr>
          <w:rFonts w:asciiTheme="minorHAnsi" w:hAnsiTheme="minorHAnsi" w:cstheme="minorHAnsi"/>
          <w:i/>
          <w:iCs/>
          <w:spacing w:val="-3"/>
        </w:rPr>
        <w:t xml:space="preserve"> </w:t>
      </w:r>
      <w:r w:rsidRPr="003E5176">
        <w:rPr>
          <w:rFonts w:asciiTheme="minorHAnsi" w:hAnsiTheme="minorHAnsi" w:cstheme="minorHAnsi"/>
          <w:i/>
          <w:iCs/>
        </w:rPr>
        <w:t>18 d</w:t>
      </w:r>
      <w:r w:rsidRPr="003E5176">
        <w:rPr>
          <w:rFonts w:asciiTheme="minorHAnsi" w:hAnsiTheme="minorHAnsi" w:cstheme="minorHAnsi"/>
          <w:i/>
          <w:iCs/>
          <w:spacing w:val="-2"/>
        </w:rPr>
        <w:t>e</w:t>
      </w:r>
      <w:r w:rsidRPr="003E5176">
        <w:rPr>
          <w:rFonts w:asciiTheme="minorHAnsi" w:hAnsiTheme="minorHAnsi" w:cstheme="minorHAnsi"/>
          <w:i/>
          <w:iCs/>
        </w:rPr>
        <w:t>l</w:t>
      </w:r>
      <w:r w:rsidRPr="003E5176">
        <w:rPr>
          <w:rFonts w:asciiTheme="minorHAnsi" w:hAnsiTheme="minorHAnsi" w:cstheme="minorHAnsi"/>
          <w:i/>
          <w:iCs/>
          <w:spacing w:val="1"/>
        </w:rPr>
        <w:t xml:space="preserve"> </w:t>
      </w:r>
      <w:r w:rsidRPr="003E5176">
        <w:rPr>
          <w:rFonts w:asciiTheme="minorHAnsi" w:hAnsiTheme="minorHAnsi" w:cstheme="minorHAnsi"/>
          <w:i/>
          <w:iCs/>
          <w:spacing w:val="-2"/>
        </w:rPr>
        <w:t>D</w:t>
      </w:r>
      <w:r w:rsidRPr="003E5176">
        <w:rPr>
          <w:rFonts w:asciiTheme="minorHAnsi" w:hAnsiTheme="minorHAnsi" w:cstheme="minorHAnsi"/>
          <w:i/>
          <w:iCs/>
        </w:rPr>
        <w:t>. L</w:t>
      </w:r>
      <w:r w:rsidRPr="003E5176">
        <w:rPr>
          <w:rFonts w:asciiTheme="minorHAnsi" w:hAnsiTheme="minorHAnsi" w:cstheme="minorHAnsi"/>
          <w:i/>
          <w:iCs/>
          <w:spacing w:val="-3"/>
        </w:rPr>
        <w:t>g</w:t>
      </w:r>
      <w:r w:rsidRPr="003E5176">
        <w:rPr>
          <w:rFonts w:asciiTheme="minorHAnsi" w:hAnsiTheme="minorHAnsi" w:cstheme="minorHAnsi"/>
          <w:i/>
          <w:iCs/>
        </w:rPr>
        <w:t>s</w:t>
      </w:r>
      <w:r w:rsidRPr="003E5176">
        <w:rPr>
          <w:rFonts w:asciiTheme="minorHAnsi" w:hAnsiTheme="minorHAnsi" w:cstheme="minorHAnsi"/>
          <w:i/>
          <w:iCs/>
          <w:spacing w:val="-2"/>
        </w:rPr>
        <w:t xml:space="preserve"> </w:t>
      </w:r>
      <w:r w:rsidRPr="003E5176">
        <w:rPr>
          <w:rFonts w:asciiTheme="minorHAnsi" w:hAnsiTheme="minorHAnsi" w:cstheme="minorHAnsi"/>
          <w:i/>
          <w:iCs/>
        </w:rPr>
        <w:t>n. 196</w:t>
      </w:r>
      <w:r w:rsidRPr="003E5176">
        <w:rPr>
          <w:rFonts w:asciiTheme="minorHAnsi" w:hAnsiTheme="minorHAnsi" w:cstheme="minorHAnsi"/>
          <w:i/>
          <w:iCs/>
          <w:spacing w:val="-2"/>
        </w:rPr>
        <w:t>/</w:t>
      </w:r>
      <w:r w:rsidRPr="003E5176">
        <w:rPr>
          <w:rFonts w:asciiTheme="minorHAnsi" w:hAnsiTheme="minorHAnsi" w:cstheme="minorHAnsi"/>
          <w:i/>
          <w:iCs/>
        </w:rPr>
        <w:t>2003</w:t>
      </w:r>
      <w:r w:rsidR="006B4784" w:rsidRPr="003E5176">
        <w:rPr>
          <w:rFonts w:asciiTheme="minorHAnsi" w:hAnsiTheme="minorHAnsi" w:cstheme="minorHAnsi"/>
          <w:i/>
          <w:iCs/>
        </w:rPr>
        <w:t xml:space="preserve"> e successive modifiche e integrazioni,</w:t>
      </w:r>
      <w:r w:rsidRPr="003E5176">
        <w:rPr>
          <w:rFonts w:asciiTheme="minorHAnsi" w:hAnsiTheme="minorHAnsi" w:cstheme="minorHAnsi"/>
          <w:i/>
          <w:iCs/>
        </w:rPr>
        <w:t xml:space="preserve"> </w:t>
      </w:r>
      <w:r w:rsidRPr="003E5176">
        <w:rPr>
          <w:rFonts w:asciiTheme="minorHAnsi" w:hAnsiTheme="minorHAnsi" w:cstheme="minorHAnsi"/>
          <w:i/>
          <w:iCs/>
          <w:spacing w:val="-2"/>
        </w:rPr>
        <w:t>c</w:t>
      </w:r>
      <w:r w:rsidRPr="003E5176">
        <w:rPr>
          <w:rFonts w:asciiTheme="minorHAnsi" w:hAnsiTheme="minorHAnsi" w:cstheme="minorHAnsi"/>
          <w:i/>
          <w:iCs/>
        </w:rPr>
        <w:t>he i</w:t>
      </w:r>
      <w:r w:rsidRPr="003E5176">
        <w:rPr>
          <w:rFonts w:asciiTheme="minorHAnsi" w:hAnsiTheme="minorHAnsi" w:cstheme="minorHAnsi"/>
          <w:i/>
          <w:iCs/>
          <w:spacing w:val="-1"/>
        </w:rPr>
        <w:t xml:space="preserve"> </w:t>
      </w:r>
      <w:r w:rsidRPr="003E5176">
        <w:rPr>
          <w:rFonts w:asciiTheme="minorHAnsi" w:hAnsiTheme="minorHAnsi" w:cstheme="minorHAnsi"/>
          <w:i/>
          <w:iCs/>
        </w:rPr>
        <w:t>da</w:t>
      </w:r>
      <w:r w:rsidRPr="003E5176">
        <w:rPr>
          <w:rFonts w:asciiTheme="minorHAnsi" w:hAnsiTheme="minorHAnsi" w:cstheme="minorHAnsi"/>
          <w:i/>
          <w:iCs/>
          <w:spacing w:val="-2"/>
        </w:rPr>
        <w:t>t</w:t>
      </w:r>
      <w:r w:rsidRPr="003E5176">
        <w:rPr>
          <w:rFonts w:asciiTheme="minorHAnsi" w:hAnsiTheme="minorHAnsi" w:cstheme="minorHAnsi"/>
          <w:i/>
          <w:iCs/>
        </w:rPr>
        <w:t>i perso</w:t>
      </w:r>
      <w:r w:rsidRPr="003E5176">
        <w:rPr>
          <w:rFonts w:asciiTheme="minorHAnsi" w:hAnsiTheme="minorHAnsi" w:cstheme="minorHAnsi"/>
          <w:i/>
          <w:iCs/>
          <w:spacing w:val="-2"/>
        </w:rPr>
        <w:t>n</w:t>
      </w:r>
      <w:r w:rsidRPr="003E5176">
        <w:rPr>
          <w:rFonts w:asciiTheme="minorHAnsi" w:hAnsiTheme="minorHAnsi" w:cstheme="minorHAnsi"/>
          <w:i/>
          <w:iCs/>
        </w:rPr>
        <w:t>a</w:t>
      </w:r>
      <w:r w:rsidRPr="003E5176">
        <w:rPr>
          <w:rFonts w:asciiTheme="minorHAnsi" w:hAnsiTheme="minorHAnsi" w:cstheme="minorHAnsi"/>
          <w:i/>
          <w:iCs/>
          <w:spacing w:val="-2"/>
        </w:rPr>
        <w:t>l</w:t>
      </w:r>
      <w:r w:rsidRPr="003E5176">
        <w:rPr>
          <w:rFonts w:asciiTheme="minorHAnsi" w:hAnsiTheme="minorHAnsi" w:cstheme="minorHAnsi"/>
          <w:i/>
          <w:iCs/>
        </w:rPr>
        <w:t>i</w:t>
      </w:r>
      <w:r w:rsidRPr="003E5176">
        <w:rPr>
          <w:rFonts w:asciiTheme="minorHAnsi" w:hAnsiTheme="minorHAnsi" w:cstheme="minorHAnsi"/>
          <w:i/>
          <w:iCs/>
          <w:spacing w:val="1"/>
        </w:rPr>
        <w:t xml:space="preserve"> </w:t>
      </w:r>
      <w:r w:rsidRPr="003E5176">
        <w:rPr>
          <w:rFonts w:asciiTheme="minorHAnsi" w:hAnsiTheme="minorHAnsi" w:cstheme="minorHAnsi"/>
          <w:i/>
          <w:iCs/>
        </w:rPr>
        <w:t>r</w:t>
      </w:r>
      <w:r w:rsidRPr="003E5176">
        <w:rPr>
          <w:rFonts w:asciiTheme="minorHAnsi" w:hAnsiTheme="minorHAnsi" w:cstheme="minorHAnsi"/>
          <w:i/>
          <w:iCs/>
          <w:spacing w:val="-2"/>
        </w:rPr>
        <w:t>a</w:t>
      </w:r>
      <w:r w:rsidRPr="003E5176">
        <w:rPr>
          <w:rFonts w:asciiTheme="minorHAnsi" w:hAnsiTheme="minorHAnsi" w:cstheme="minorHAnsi"/>
          <w:i/>
          <w:iCs/>
        </w:rPr>
        <w:t>cc</w:t>
      </w:r>
      <w:r w:rsidRPr="003E5176">
        <w:rPr>
          <w:rFonts w:asciiTheme="minorHAnsi" w:hAnsiTheme="minorHAnsi" w:cstheme="minorHAnsi"/>
          <w:i/>
          <w:iCs/>
          <w:spacing w:val="-3"/>
        </w:rPr>
        <w:t>o</w:t>
      </w:r>
      <w:r w:rsidRPr="003E5176">
        <w:rPr>
          <w:rFonts w:asciiTheme="minorHAnsi" w:hAnsiTheme="minorHAnsi" w:cstheme="minorHAnsi"/>
          <w:i/>
          <w:iCs/>
        </w:rPr>
        <w:t>l</w:t>
      </w:r>
      <w:r w:rsidRPr="003E5176">
        <w:rPr>
          <w:rFonts w:asciiTheme="minorHAnsi" w:hAnsiTheme="minorHAnsi" w:cstheme="minorHAnsi"/>
          <w:i/>
          <w:iCs/>
          <w:spacing w:val="-2"/>
        </w:rPr>
        <w:t>t</w:t>
      </w:r>
      <w:r w:rsidRPr="003E5176">
        <w:rPr>
          <w:rFonts w:asciiTheme="minorHAnsi" w:hAnsiTheme="minorHAnsi" w:cstheme="minorHAnsi"/>
          <w:i/>
          <w:iCs/>
        </w:rPr>
        <w:t>i</w:t>
      </w:r>
      <w:r w:rsidRPr="003E5176">
        <w:rPr>
          <w:rFonts w:asciiTheme="minorHAnsi" w:hAnsiTheme="minorHAnsi" w:cstheme="minorHAnsi"/>
          <w:i/>
          <w:iCs/>
          <w:spacing w:val="1"/>
        </w:rPr>
        <w:t xml:space="preserve"> s</w:t>
      </w:r>
      <w:r w:rsidRPr="003E5176">
        <w:rPr>
          <w:rFonts w:asciiTheme="minorHAnsi" w:hAnsiTheme="minorHAnsi" w:cstheme="minorHAnsi"/>
          <w:i/>
          <w:iCs/>
          <w:spacing w:val="-3"/>
        </w:rPr>
        <w:t>a</w:t>
      </w:r>
      <w:r w:rsidRPr="003E5176">
        <w:rPr>
          <w:rFonts w:asciiTheme="minorHAnsi" w:hAnsiTheme="minorHAnsi" w:cstheme="minorHAnsi"/>
          <w:i/>
          <w:iCs/>
        </w:rPr>
        <w:t>ranno</w:t>
      </w:r>
      <w:r w:rsidRPr="003E5176">
        <w:rPr>
          <w:rFonts w:asciiTheme="minorHAnsi" w:hAnsiTheme="minorHAnsi" w:cstheme="minorHAnsi"/>
          <w:i/>
          <w:iCs/>
          <w:spacing w:val="-2"/>
        </w:rPr>
        <w:t xml:space="preserve"> </w:t>
      </w:r>
      <w:r w:rsidRPr="003E5176">
        <w:rPr>
          <w:rFonts w:asciiTheme="minorHAnsi" w:hAnsiTheme="minorHAnsi" w:cstheme="minorHAnsi"/>
          <w:i/>
          <w:iCs/>
        </w:rPr>
        <w:t>tr</w:t>
      </w:r>
      <w:r w:rsidRPr="003E5176">
        <w:rPr>
          <w:rFonts w:asciiTheme="minorHAnsi" w:hAnsiTheme="minorHAnsi" w:cstheme="minorHAnsi"/>
          <w:i/>
          <w:iCs/>
          <w:spacing w:val="-2"/>
        </w:rPr>
        <w:t>a</w:t>
      </w:r>
      <w:r w:rsidRPr="003E5176">
        <w:rPr>
          <w:rFonts w:asciiTheme="minorHAnsi" w:hAnsiTheme="minorHAnsi" w:cstheme="minorHAnsi"/>
          <w:i/>
          <w:iCs/>
        </w:rPr>
        <w:t>tt</w:t>
      </w:r>
      <w:r w:rsidRPr="003E5176">
        <w:rPr>
          <w:rFonts w:asciiTheme="minorHAnsi" w:hAnsiTheme="minorHAnsi" w:cstheme="minorHAnsi"/>
          <w:i/>
          <w:iCs/>
          <w:spacing w:val="-3"/>
        </w:rPr>
        <w:t>a</w:t>
      </w:r>
      <w:r w:rsidRPr="003E5176">
        <w:rPr>
          <w:rFonts w:asciiTheme="minorHAnsi" w:hAnsiTheme="minorHAnsi" w:cstheme="minorHAnsi"/>
          <w:i/>
          <w:iCs/>
        </w:rPr>
        <w:t>ti,</w:t>
      </w:r>
      <w:r w:rsidRPr="003E5176">
        <w:rPr>
          <w:rFonts w:asciiTheme="minorHAnsi" w:hAnsiTheme="minorHAnsi" w:cstheme="minorHAnsi"/>
          <w:i/>
          <w:iCs/>
          <w:spacing w:val="-3"/>
        </w:rPr>
        <w:t xml:space="preserve"> </w:t>
      </w:r>
      <w:r w:rsidRPr="003E5176">
        <w:rPr>
          <w:rFonts w:asciiTheme="minorHAnsi" w:hAnsiTheme="minorHAnsi" w:cstheme="minorHAnsi"/>
          <w:i/>
          <w:iCs/>
        </w:rPr>
        <w:t>anc</w:t>
      </w:r>
      <w:r w:rsidRPr="003E5176">
        <w:rPr>
          <w:rFonts w:asciiTheme="minorHAnsi" w:hAnsiTheme="minorHAnsi" w:cstheme="minorHAnsi"/>
          <w:i/>
          <w:iCs/>
          <w:spacing w:val="-2"/>
        </w:rPr>
        <w:t>h</w:t>
      </w:r>
      <w:r w:rsidRPr="003E5176">
        <w:rPr>
          <w:rFonts w:asciiTheme="minorHAnsi" w:hAnsiTheme="minorHAnsi" w:cstheme="minorHAnsi"/>
          <w:i/>
          <w:iCs/>
        </w:rPr>
        <w:t>e con</w:t>
      </w:r>
      <w:r w:rsidRPr="003E5176">
        <w:rPr>
          <w:rFonts w:asciiTheme="minorHAnsi" w:hAnsiTheme="minorHAnsi" w:cstheme="minorHAnsi"/>
          <w:i/>
          <w:iCs/>
          <w:spacing w:val="-3"/>
        </w:rPr>
        <w:t xml:space="preserve"> </w:t>
      </w:r>
      <w:r w:rsidRPr="003E5176">
        <w:rPr>
          <w:rFonts w:asciiTheme="minorHAnsi" w:hAnsiTheme="minorHAnsi" w:cstheme="minorHAnsi"/>
          <w:i/>
          <w:iCs/>
        </w:rPr>
        <w:t>s</w:t>
      </w:r>
      <w:r w:rsidRPr="003E5176">
        <w:rPr>
          <w:rFonts w:asciiTheme="minorHAnsi" w:hAnsiTheme="minorHAnsi" w:cstheme="minorHAnsi"/>
          <w:i/>
          <w:iCs/>
          <w:spacing w:val="-1"/>
        </w:rPr>
        <w:t>t</w:t>
      </w:r>
      <w:r w:rsidRPr="003E5176">
        <w:rPr>
          <w:rFonts w:asciiTheme="minorHAnsi" w:hAnsiTheme="minorHAnsi" w:cstheme="minorHAnsi"/>
          <w:i/>
          <w:iCs/>
        </w:rPr>
        <w:t>rume</w:t>
      </w:r>
      <w:r w:rsidRPr="003E5176">
        <w:rPr>
          <w:rFonts w:asciiTheme="minorHAnsi" w:hAnsiTheme="minorHAnsi" w:cstheme="minorHAnsi"/>
          <w:i/>
          <w:iCs/>
          <w:spacing w:val="-3"/>
        </w:rPr>
        <w:t>n</w:t>
      </w:r>
      <w:r w:rsidRPr="003E5176">
        <w:rPr>
          <w:rFonts w:asciiTheme="minorHAnsi" w:hAnsiTheme="minorHAnsi" w:cstheme="minorHAnsi"/>
          <w:i/>
          <w:iCs/>
          <w:spacing w:val="-2"/>
        </w:rPr>
        <w:t>t</w:t>
      </w:r>
      <w:r w:rsidRPr="003E5176">
        <w:rPr>
          <w:rFonts w:asciiTheme="minorHAnsi" w:hAnsiTheme="minorHAnsi" w:cstheme="minorHAnsi"/>
          <w:i/>
          <w:iCs/>
        </w:rPr>
        <w:t>i</w:t>
      </w:r>
      <w:r w:rsidRPr="003E5176">
        <w:rPr>
          <w:rFonts w:asciiTheme="minorHAnsi" w:hAnsiTheme="minorHAnsi" w:cstheme="minorHAnsi"/>
          <w:i/>
          <w:iCs/>
          <w:spacing w:val="1"/>
        </w:rPr>
        <w:t xml:space="preserve"> </w:t>
      </w:r>
      <w:r w:rsidRPr="003E5176">
        <w:rPr>
          <w:rFonts w:asciiTheme="minorHAnsi" w:hAnsiTheme="minorHAnsi" w:cstheme="minorHAnsi"/>
          <w:i/>
          <w:iCs/>
        </w:rPr>
        <w:t>i</w:t>
      </w:r>
      <w:r w:rsidRPr="003E5176">
        <w:rPr>
          <w:rFonts w:asciiTheme="minorHAnsi" w:hAnsiTheme="minorHAnsi" w:cstheme="minorHAnsi"/>
          <w:i/>
          <w:iCs/>
          <w:spacing w:val="-3"/>
        </w:rPr>
        <w:t>n</w:t>
      </w:r>
      <w:r w:rsidRPr="003E5176">
        <w:rPr>
          <w:rFonts w:asciiTheme="minorHAnsi" w:hAnsiTheme="minorHAnsi" w:cstheme="minorHAnsi"/>
          <w:i/>
          <w:iCs/>
        </w:rPr>
        <w:t>form</w:t>
      </w:r>
      <w:r w:rsidRPr="003E5176">
        <w:rPr>
          <w:rFonts w:asciiTheme="minorHAnsi" w:hAnsiTheme="minorHAnsi" w:cstheme="minorHAnsi"/>
          <w:i/>
          <w:iCs/>
          <w:spacing w:val="-3"/>
        </w:rPr>
        <w:t>a</w:t>
      </w:r>
      <w:r w:rsidRPr="003E5176">
        <w:rPr>
          <w:rFonts w:asciiTheme="minorHAnsi" w:hAnsiTheme="minorHAnsi" w:cstheme="minorHAnsi"/>
          <w:i/>
          <w:iCs/>
        </w:rPr>
        <w:t>t</w:t>
      </w:r>
      <w:r w:rsidRPr="003E5176">
        <w:rPr>
          <w:rFonts w:asciiTheme="minorHAnsi" w:hAnsiTheme="minorHAnsi" w:cstheme="minorHAnsi"/>
          <w:i/>
          <w:iCs/>
          <w:spacing w:val="-2"/>
        </w:rPr>
        <w:t>i</w:t>
      </w:r>
      <w:r w:rsidRPr="003E5176">
        <w:rPr>
          <w:rFonts w:asciiTheme="minorHAnsi" w:hAnsiTheme="minorHAnsi" w:cstheme="minorHAnsi"/>
          <w:i/>
          <w:iCs/>
        </w:rPr>
        <w:t>c</w:t>
      </w:r>
      <w:r w:rsidRPr="003E5176">
        <w:rPr>
          <w:rFonts w:asciiTheme="minorHAnsi" w:hAnsiTheme="minorHAnsi" w:cstheme="minorHAnsi"/>
          <w:i/>
          <w:iCs/>
          <w:spacing w:val="1"/>
        </w:rPr>
        <w:t>i</w:t>
      </w:r>
      <w:r w:rsidRPr="003E5176">
        <w:rPr>
          <w:rFonts w:asciiTheme="minorHAnsi" w:hAnsiTheme="minorHAnsi" w:cstheme="minorHAnsi"/>
          <w:i/>
          <w:iCs/>
        </w:rPr>
        <w:t>,</w:t>
      </w:r>
      <w:r w:rsidRPr="003E5176">
        <w:rPr>
          <w:rFonts w:asciiTheme="minorHAnsi" w:hAnsiTheme="minorHAnsi" w:cstheme="minorHAnsi"/>
          <w:i/>
          <w:iCs/>
          <w:spacing w:val="-3"/>
        </w:rPr>
        <w:t xml:space="preserve"> </w:t>
      </w:r>
      <w:r w:rsidRPr="003E5176">
        <w:rPr>
          <w:rFonts w:asciiTheme="minorHAnsi" w:hAnsiTheme="minorHAnsi" w:cstheme="minorHAnsi"/>
          <w:i/>
          <w:iCs/>
        </w:rPr>
        <w:t>es</w:t>
      </w:r>
      <w:r w:rsidRPr="003E5176">
        <w:rPr>
          <w:rFonts w:asciiTheme="minorHAnsi" w:hAnsiTheme="minorHAnsi" w:cstheme="minorHAnsi"/>
          <w:i/>
          <w:iCs/>
          <w:spacing w:val="-2"/>
        </w:rPr>
        <w:t>c</w:t>
      </w:r>
      <w:r w:rsidRPr="003E5176">
        <w:rPr>
          <w:rFonts w:asciiTheme="minorHAnsi" w:hAnsiTheme="minorHAnsi" w:cstheme="minorHAnsi"/>
          <w:i/>
          <w:iCs/>
        </w:rPr>
        <w:t>lu</w:t>
      </w:r>
      <w:r w:rsidRPr="003E5176">
        <w:rPr>
          <w:rFonts w:asciiTheme="minorHAnsi" w:hAnsiTheme="minorHAnsi" w:cstheme="minorHAnsi"/>
          <w:i/>
          <w:iCs/>
          <w:spacing w:val="-2"/>
        </w:rPr>
        <w:t>s</w:t>
      </w:r>
      <w:r w:rsidRPr="003E5176">
        <w:rPr>
          <w:rFonts w:asciiTheme="minorHAnsi" w:hAnsiTheme="minorHAnsi" w:cstheme="minorHAnsi"/>
          <w:i/>
          <w:iCs/>
        </w:rPr>
        <w:t>ivam</w:t>
      </w:r>
      <w:r w:rsidRPr="003E5176">
        <w:rPr>
          <w:rFonts w:asciiTheme="minorHAnsi" w:hAnsiTheme="minorHAnsi" w:cstheme="minorHAnsi"/>
          <w:i/>
          <w:iCs/>
          <w:spacing w:val="-3"/>
        </w:rPr>
        <w:t>e</w:t>
      </w:r>
      <w:r w:rsidRPr="003E5176">
        <w:rPr>
          <w:rFonts w:asciiTheme="minorHAnsi" w:hAnsiTheme="minorHAnsi" w:cstheme="minorHAnsi"/>
          <w:i/>
          <w:iCs/>
        </w:rPr>
        <w:t>n</w:t>
      </w:r>
      <w:r w:rsidRPr="003E5176">
        <w:rPr>
          <w:rFonts w:asciiTheme="minorHAnsi" w:hAnsiTheme="minorHAnsi" w:cstheme="minorHAnsi"/>
          <w:i/>
          <w:iCs/>
          <w:spacing w:val="-2"/>
        </w:rPr>
        <w:t>t</w:t>
      </w:r>
      <w:r w:rsidRPr="003E5176">
        <w:rPr>
          <w:rFonts w:asciiTheme="minorHAnsi" w:hAnsiTheme="minorHAnsi" w:cstheme="minorHAnsi"/>
          <w:i/>
          <w:iCs/>
        </w:rPr>
        <w:t>e ne</w:t>
      </w:r>
      <w:r w:rsidRPr="003E5176">
        <w:rPr>
          <w:rFonts w:asciiTheme="minorHAnsi" w:hAnsiTheme="minorHAnsi" w:cstheme="minorHAnsi"/>
          <w:i/>
          <w:iCs/>
          <w:spacing w:val="-2"/>
        </w:rPr>
        <w:t>l</w:t>
      </w:r>
      <w:r w:rsidRPr="003E5176">
        <w:rPr>
          <w:rFonts w:asciiTheme="minorHAnsi" w:hAnsiTheme="minorHAnsi" w:cstheme="minorHAnsi"/>
          <w:i/>
          <w:iCs/>
        </w:rPr>
        <w:t>l</w:t>
      </w:r>
      <w:r w:rsidRPr="003E5176">
        <w:rPr>
          <w:rFonts w:asciiTheme="minorHAnsi" w:hAnsiTheme="minorHAnsi" w:cstheme="minorHAnsi"/>
          <w:i/>
          <w:iCs/>
          <w:spacing w:val="-2"/>
        </w:rPr>
        <w:t>’</w:t>
      </w:r>
      <w:r w:rsidRPr="003E5176">
        <w:rPr>
          <w:rFonts w:asciiTheme="minorHAnsi" w:hAnsiTheme="minorHAnsi" w:cstheme="minorHAnsi"/>
          <w:i/>
          <w:iCs/>
        </w:rPr>
        <w:t>a</w:t>
      </w:r>
      <w:r w:rsidRPr="003E5176">
        <w:rPr>
          <w:rFonts w:asciiTheme="minorHAnsi" w:hAnsiTheme="minorHAnsi" w:cstheme="minorHAnsi"/>
          <w:i/>
          <w:iCs/>
          <w:spacing w:val="-2"/>
        </w:rPr>
        <w:t>m</w:t>
      </w:r>
      <w:r w:rsidRPr="003E5176">
        <w:rPr>
          <w:rFonts w:asciiTheme="minorHAnsi" w:hAnsiTheme="minorHAnsi" w:cstheme="minorHAnsi"/>
          <w:i/>
          <w:iCs/>
        </w:rPr>
        <w:t>b</w:t>
      </w:r>
      <w:r w:rsidRPr="003E5176">
        <w:rPr>
          <w:rFonts w:asciiTheme="minorHAnsi" w:hAnsiTheme="minorHAnsi" w:cstheme="minorHAnsi"/>
          <w:i/>
          <w:iCs/>
          <w:spacing w:val="-2"/>
        </w:rPr>
        <w:t>i</w:t>
      </w:r>
      <w:r w:rsidRPr="003E5176">
        <w:rPr>
          <w:rFonts w:asciiTheme="minorHAnsi" w:hAnsiTheme="minorHAnsi" w:cstheme="minorHAnsi"/>
          <w:i/>
          <w:iCs/>
        </w:rPr>
        <w:t>to d</w:t>
      </w:r>
      <w:r w:rsidRPr="003E5176">
        <w:rPr>
          <w:rFonts w:asciiTheme="minorHAnsi" w:hAnsiTheme="minorHAnsi" w:cstheme="minorHAnsi"/>
          <w:i/>
          <w:iCs/>
          <w:spacing w:val="-2"/>
        </w:rPr>
        <w:t>e</w:t>
      </w:r>
      <w:r w:rsidRPr="003E5176">
        <w:rPr>
          <w:rFonts w:asciiTheme="minorHAnsi" w:hAnsiTheme="minorHAnsi" w:cstheme="minorHAnsi"/>
          <w:i/>
          <w:iCs/>
        </w:rPr>
        <w:t>l proce</w:t>
      </w:r>
      <w:r w:rsidRPr="003E5176">
        <w:rPr>
          <w:rFonts w:asciiTheme="minorHAnsi" w:hAnsiTheme="minorHAnsi" w:cstheme="minorHAnsi"/>
          <w:i/>
          <w:iCs/>
          <w:spacing w:val="-2"/>
        </w:rPr>
        <w:t>d</w:t>
      </w:r>
      <w:r w:rsidRPr="003E5176">
        <w:rPr>
          <w:rFonts w:asciiTheme="minorHAnsi" w:hAnsiTheme="minorHAnsi" w:cstheme="minorHAnsi"/>
          <w:i/>
          <w:iCs/>
        </w:rPr>
        <w:t>i</w:t>
      </w:r>
      <w:r w:rsidRPr="003E5176">
        <w:rPr>
          <w:rFonts w:asciiTheme="minorHAnsi" w:hAnsiTheme="minorHAnsi" w:cstheme="minorHAnsi"/>
          <w:i/>
          <w:iCs/>
          <w:spacing w:val="-2"/>
        </w:rPr>
        <w:t>m</w:t>
      </w:r>
      <w:r w:rsidRPr="003E5176">
        <w:rPr>
          <w:rFonts w:asciiTheme="minorHAnsi" w:hAnsiTheme="minorHAnsi" w:cstheme="minorHAnsi"/>
          <w:i/>
          <w:iCs/>
        </w:rPr>
        <w:t>e</w:t>
      </w:r>
      <w:r w:rsidRPr="003E5176">
        <w:rPr>
          <w:rFonts w:asciiTheme="minorHAnsi" w:hAnsiTheme="minorHAnsi" w:cstheme="minorHAnsi"/>
          <w:i/>
          <w:iCs/>
          <w:spacing w:val="-2"/>
        </w:rPr>
        <w:t>n</w:t>
      </w:r>
      <w:r w:rsidRPr="003E5176">
        <w:rPr>
          <w:rFonts w:asciiTheme="minorHAnsi" w:hAnsiTheme="minorHAnsi" w:cstheme="minorHAnsi"/>
          <w:i/>
          <w:iCs/>
        </w:rPr>
        <w:t>to p</w:t>
      </w:r>
      <w:r w:rsidRPr="003E5176">
        <w:rPr>
          <w:rFonts w:asciiTheme="minorHAnsi" w:hAnsiTheme="minorHAnsi" w:cstheme="minorHAnsi"/>
          <w:i/>
          <w:iCs/>
          <w:spacing w:val="-2"/>
        </w:rPr>
        <w:t>e</w:t>
      </w:r>
      <w:r w:rsidRPr="003E5176">
        <w:rPr>
          <w:rFonts w:asciiTheme="minorHAnsi" w:hAnsiTheme="minorHAnsi" w:cstheme="minorHAnsi"/>
          <w:i/>
          <w:iCs/>
        </w:rPr>
        <w:t xml:space="preserve">r </w:t>
      </w:r>
      <w:r w:rsidRPr="003E5176">
        <w:rPr>
          <w:rFonts w:asciiTheme="minorHAnsi" w:hAnsiTheme="minorHAnsi" w:cstheme="minorHAnsi"/>
          <w:i/>
          <w:iCs/>
          <w:spacing w:val="-1"/>
        </w:rPr>
        <w:t>i</w:t>
      </w:r>
      <w:r w:rsidRPr="003E5176">
        <w:rPr>
          <w:rFonts w:asciiTheme="minorHAnsi" w:hAnsiTheme="minorHAnsi" w:cstheme="minorHAnsi"/>
          <w:i/>
          <w:iCs/>
        </w:rPr>
        <w:t>l</w:t>
      </w:r>
      <w:r w:rsidRPr="003E5176">
        <w:rPr>
          <w:rFonts w:asciiTheme="minorHAnsi" w:hAnsiTheme="minorHAnsi" w:cstheme="minorHAnsi"/>
          <w:i/>
          <w:iCs/>
          <w:spacing w:val="1"/>
        </w:rPr>
        <w:t xml:space="preserve"> </w:t>
      </w:r>
      <w:r w:rsidRPr="003E5176">
        <w:rPr>
          <w:rFonts w:asciiTheme="minorHAnsi" w:hAnsiTheme="minorHAnsi" w:cstheme="minorHAnsi"/>
          <w:i/>
          <w:iCs/>
        </w:rPr>
        <w:t>q</w:t>
      </w:r>
      <w:r w:rsidRPr="003E5176">
        <w:rPr>
          <w:rFonts w:asciiTheme="minorHAnsi" w:hAnsiTheme="minorHAnsi" w:cstheme="minorHAnsi"/>
          <w:i/>
          <w:iCs/>
          <w:spacing w:val="-3"/>
        </w:rPr>
        <w:t>u</w:t>
      </w:r>
      <w:r w:rsidRPr="003E5176">
        <w:rPr>
          <w:rFonts w:asciiTheme="minorHAnsi" w:hAnsiTheme="minorHAnsi" w:cstheme="minorHAnsi"/>
          <w:i/>
          <w:iCs/>
        </w:rPr>
        <w:t>ale</w:t>
      </w:r>
      <w:r w:rsidRPr="003E5176">
        <w:rPr>
          <w:rFonts w:asciiTheme="minorHAnsi" w:hAnsiTheme="minorHAnsi" w:cstheme="minorHAnsi"/>
          <w:i/>
          <w:iCs/>
          <w:spacing w:val="-2"/>
        </w:rPr>
        <w:t xml:space="preserve"> l</w:t>
      </w:r>
      <w:r w:rsidRPr="003E5176">
        <w:rPr>
          <w:rFonts w:asciiTheme="minorHAnsi" w:hAnsiTheme="minorHAnsi" w:cstheme="minorHAnsi"/>
          <w:i/>
          <w:iCs/>
        </w:rPr>
        <w:t>a pre</w:t>
      </w:r>
      <w:r w:rsidRPr="003E5176">
        <w:rPr>
          <w:rFonts w:asciiTheme="minorHAnsi" w:hAnsiTheme="minorHAnsi" w:cstheme="minorHAnsi"/>
          <w:i/>
          <w:iCs/>
          <w:spacing w:val="-2"/>
        </w:rPr>
        <w:t>s</w:t>
      </w:r>
      <w:r w:rsidRPr="003E5176">
        <w:rPr>
          <w:rFonts w:asciiTheme="minorHAnsi" w:hAnsiTheme="minorHAnsi" w:cstheme="minorHAnsi"/>
          <w:i/>
          <w:iCs/>
        </w:rPr>
        <w:t>en</w:t>
      </w:r>
      <w:r w:rsidRPr="003E5176">
        <w:rPr>
          <w:rFonts w:asciiTheme="minorHAnsi" w:hAnsiTheme="minorHAnsi" w:cstheme="minorHAnsi"/>
          <w:i/>
          <w:iCs/>
          <w:spacing w:val="-2"/>
        </w:rPr>
        <w:t>t</w:t>
      </w:r>
      <w:r w:rsidRPr="003E5176">
        <w:rPr>
          <w:rFonts w:asciiTheme="minorHAnsi" w:hAnsiTheme="minorHAnsi" w:cstheme="minorHAnsi"/>
          <w:i/>
          <w:iCs/>
        </w:rPr>
        <w:t>e d</w:t>
      </w:r>
      <w:r w:rsidRPr="003E5176">
        <w:rPr>
          <w:rFonts w:asciiTheme="minorHAnsi" w:hAnsiTheme="minorHAnsi" w:cstheme="minorHAnsi"/>
          <w:i/>
          <w:iCs/>
          <w:spacing w:val="-2"/>
        </w:rPr>
        <w:t>i</w:t>
      </w:r>
      <w:r w:rsidRPr="003E5176">
        <w:rPr>
          <w:rFonts w:asciiTheme="minorHAnsi" w:hAnsiTheme="minorHAnsi" w:cstheme="minorHAnsi"/>
          <w:i/>
          <w:iCs/>
        </w:rPr>
        <w:t>ch</w:t>
      </w:r>
      <w:r w:rsidRPr="003E5176">
        <w:rPr>
          <w:rFonts w:asciiTheme="minorHAnsi" w:hAnsiTheme="minorHAnsi" w:cstheme="minorHAnsi"/>
          <w:i/>
          <w:iCs/>
          <w:spacing w:val="-2"/>
        </w:rPr>
        <w:t>i</w:t>
      </w:r>
      <w:r w:rsidRPr="003E5176">
        <w:rPr>
          <w:rFonts w:asciiTheme="minorHAnsi" w:hAnsiTheme="minorHAnsi" w:cstheme="minorHAnsi"/>
          <w:i/>
          <w:iCs/>
        </w:rPr>
        <w:t>ara</w:t>
      </w:r>
      <w:r w:rsidRPr="003E5176">
        <w:rPr>
          <w:rFonts w:asciiTheme="minorHAnsi" w:hAnsiTheme="minorHAnsi" w:cstheme="minorHAnsi"/>
          <w:i/>
          <w:iCs/>
          <w:spacing w:val="-2"/>
        </w:rPr>
        <w:t>z</w:t>
      </w:r>
      <w:r w:rsidRPr="003E5176">
        <w:rPr>
          <w:rFonts w:asciiTheme="minorHAnsi" w:hAnsiTheme="minorHAnsi" w:cstheme="minorHAnsi"/>
          <w:i/>
          <w:iCs/>
        </w:rPr>
        <w:t>io</w:t>
      </w:r>
      <w:r w:rsidRPr="003E5176">
        <w:rPr>
          <w:rFonts w:asciiTheme="minorHAnsi" w:hAnsiTheme="minorHAnsi" w:cstheme="minorHAnsi"/>
          <w:i/>
          <w:iCs/>
          <w:spacing w:val="-3"/>
        </w:rPr>
        <w:t>n</w:t>
      </w:r>
      <w:r w:rsidRPr="003E5176">
        <w:rPr>
          <w:rFonts w:asciiTheme="minorHAnsi" w:hAnsiTheme="minorHAnsi" w:cstheme="minorHAnsi"/>
          <w:i/>
          <w:iCs/>
        </w:rPr>
        <w:t xml:space="preserve">e </w:t>
      </w:r>
      <w:r w:rsidRPr="003E5176">
        <w:rPr>
          <w:rFonts w:asciiTheme="minorHAnsi" w:hAnsiTheme="minorHAnsi" w:cstheme="minorHAnsi"/>
          <w:i/>
          <w:iCs/>
          <w:spacing w:val="-2"/>
        </w:rPr>
        <w:t>vi</w:t>
      </w:r>
      <w:r w:rsidRPr="003E5176">
        <w:rPr>
          <w:rFonts w:asciiTheme="minorHAnsi" w:hAnsiTheme="minorHAnsi" w:cstheme="minorHAnsi"/>
          <w:i/>
          <w:iCs/>
        </w:rPr>
        <w:t xml:space="preserve">ene </w:t>
      </w:r>
      <w:r w:rsidRPr="003E5176">
        <w:rPr>
          <w:rFonts w:asciiTheme="minorHAnsi" w:hAnsiTheme="minorHAnsi" w:cstheme="minorHAnsi"/>
          <w:i/>
          <w:iCs/>
          <w:spacing w:val="-2"/>
        </w:rPr>
        <w:t>r</w:t>
      </w:r>
      <w:r w:rsidRPr="003E5176">
        <w:rPr>
          <w:rFonts w:asciiTheme="minorHAnsi" w:hAnsiTheme="minorHAnsi" w:cstheme="minorHAnsi"/>
          <w:i/>
          <w:iCs/>
        </w:rPr>
        <w:t>esa</w:t>
      </w:r>
      <w:r w:rsidR="003E5176" w:rsidRPr="003E5176">
        <w:rPr>
          <w:rFonts w:asciiTheme="minorHAnsi" w:hAnsiTheme="minorHAnsi" w:cstheme="minorHAnsi"/>
          <w:i/>
          <w:iCs/>
        </w:rPr>
        <w:t xml:space="preserve"> e ne </w:t>
      </w:r>
      <w:r w:rsidR="003E5176" w:rsidRPr="00101B52">
        <w:rPr>
          <w:rFonts w:asciiTheme="minorHAnsi" w:hAnsiTheme="minorHAnsi" w:cstheme="minorHAnsi"/>
          <w:b/>
          <w:bCs/>
          <w:i/>
          <w:iCs/>
        </w:rPr>
        <w:t>AUTORIZZA</w:t>
      </w:r>
      <w:r w:rsidR="003E5176" w:rsidRPr="003E5176">
        <w:rPr>
          <w:rFonts w:asciiTheme="minorHAnsi" w:hAnsiTheme="minorHAnsi" w:cstheme="minorHAnsi"/>
          <w:i/>
          <w:iCs/>
        </w:rPr>
        <w:t xml:space="preserve"> il trattamento</w:t>
      </w:r>
      <w:r w:rsidRPr="003E5176">
        <w:rPr>
          <w:rFonts w:asciiTheme="minorHAnsi" w:hAnsiTheme="minorHAnsi" w:cstheme="minorHAnsi"/>
          <w:i/>
          <w:iCs/>
        </w:rPr>
        <w:t>.</w:t>
      </w:r>
    </w:p>
    <w:p w14:paraId="31D49EF1" w14:textId="34667235" w:rsidR="00FF5B0B" w:rsidRPr="006B4784" w:rsidRDefault="00FF5B0B">
      <w:pPr>
        <w:kinsoku w:val="0"/>
        <w:overflowPunct w:val="0"/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9DD23A0" w14:textId="77777777" w:rsidR="00EF0337" w:rsidRPr="006B4784" w:rsidRDefault="00EF0337">
      <w:pPr>
        <w:kinsoku w:val="0"/>
        <w:overflowPunct w:val="0"/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E25BBE" w14:textId="0CA7571B" w:rsidR="00FF5B0B" w:rsidRPr="006B4784" w:rsidRDefault="00BE7947">
      <w:pPr>
        <w:pStyle w:val="Titolo2"/>
        <w:kinsoku w:val="0"/>
        <w:overflowPunct w:val="0"/>
        <w:spacing w:before="64"/>
        <w:rPr>
          <w:rFonts w:asciiTheme="minorHAnsi" w:hAnsiTheme="minorHAnsi" w:cstheme="minorHAnsi"/>
          <w:sz w:val="22"/>
          <w:szCs w:val="22"/>
        </w:rPr>
      </w:pPr>
      <w:r w:rsidRPr="006B4784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920" behindDoc="1" locked="0" layoutInCell="0" allowOverlap="1" wp14:anchorId="081EC524" wp14:editId="06C9F421">
                <wp:simplePos x="0" y="0"/>
                <wp:positionH relativeFrom="page">
                  <wp:posOffset>718820</wp:posOffset>
                </wp:positionH>
                <wp:positionV relativeFrom="paragraph">
                  <wp:posOffset>36830</wp:posOffset>
                </wp:positionV>
                <wp:extent cx="2223135" cy="12700"/>
                <wp:effectExtent l="0" t="0" r="0" b="0"/>
                <wp:wrapNone/>
                <wp:docPr id="1355426497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23135" cy="12700"/>
                        </a:xfrm>
                        <a:custGeom>
                          <a:avLst/>
                          <a:gdLst>
                            <a:gd name="T0" fmla="*/ 0 w 3501"/>
                            <a:gd name="T1" fmla="*/ 0 h 20"/>
                            <a:gd name="T2" fmla="*/ 3500 w 3501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3501" h="20">
                              <a:moveTo>
                                <a:pt x="0" y="0"/>
                              </a:moveTo>
                              <a:lnTo>
                                <a:pt x="3500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6AAA9C5B" id="Freeform 2" o:spid="_x0000_s1026" style="position:absolute;z-index:-251650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56.6pt,2.9pt,231.6pt,2.9pt" coordsize="3501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" o:allowincell="f" filled="f" strokeweight=".19811mm">
                <v:path arrowok="t" o:connecttype="custom" o:connectlocs="0,0;2222500,0" o:connectangles="0,0"/>
                <w10:wrap anchorx="page"/>
              </v:polyline>
            </w:pict>
          </mc:Fallback>
        </mc:AlternateContent>
      </w:r>
      <w:r w:rsidR="00FF5B0B" w:rsidRPr="006B4784">
        <w:rPr>
          <w:rFonts w:asciiTheme="minorHAnsi" w:hAnsiTheme="minorHAnsi" w:cstheme="minorHAnsi"/>
          <w:sz w:val="22"/>
          <w:szCs w:val="22"/>
        </w:rPr>
        <w:t>(l</w:t>
      </w:r>
      <w:r w:rsidR="00FF5B0B" w:rsidRPr="006B4784">
        <w:rPr>
          <w:rFonts w:asciiTheme="minorHAnsi" w:hAnsiTheme="minorHAnsi" w:cstheme="minorHAnsi"/>
          <w:spacing w:val="-2"/>
          <w:sz w:val="22"/>
          <w:szCs w:val="22"/>
        </w:rPr>
        <w:t>uo</w:t>
      </w:r>
      <w:r w:rsidR="00FF5B0B" w:rsidRPr="006B4784">
        <w:rPr>
          <w:rFonts w:asciiTheme="minorHAnsi" w:hAnsiTheme="minorHAnsi" w:cstheme="minorHAnsi"/>
          <w:sz w:val="22"/>
          <w:szCs w:val="22"/>
        </w:rPr>
        <w:t>go,</w:t>
      </w:r>
      <w:r w:rsidR="00FF5B0B" w:rsidRPr="006B478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="00FF5B0B" w:rsidRPr="006B4784">
        <w:rPr>
          <w:rFonts w:asciiTheme="minorHAnsi" w:hAnsiTheme="minorHAnsi" w:cstheme="minorHAnsi"/>
          <w:sz w:val="22"/>
          <w:szCs w:val="22"/>
        </w:rPr>
        <w:t>da</w:t>
      </w:r>
      <w:r w:rsidR="00FF5B0B" w:rsidRPr="006B4784">
        <w:rPr>
          <w:rFonts w:asciiTheme="minorHAnsi" w:hAnsiTheme="minorHAnsi" w:cstheme="minorHAnsi"/>
          <w:spacing w:val="-2"/>
          <w:sz w:val="22"/>
          <w:szCs w:val="22"/>
        </w:rPr>
        <w:t>t</w:t>
      </w:r>
      <w:r w:rsidR="00FF5B0B" w:rsidRPr="006B4784">
        <w:rPr>
          <w:rFonts w:asciiTheme="minorHAnsi" w:hAnsiTheme="minorHAnsi" w:cstheme="minorHAnsi"/>
          <w:sz w:val="22"/>
          <w:szCs w:val="22"/>
        </w:rPr>
        <w:t>a)</w:t>
      </w:r>
    </w:p>
    <w:p w14:paraId="3AE659D9" w14:textId="77777777" w:rsidR="00FF5B0B" w:rsidRPr="006B4784" w:rsidRDefault="00FF5B0B">
      <w:pPr>
        <w:kinsoku w:val="0"/>
        <w:overflowPunct w:val="0"/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1D634739" w14:textId="0FB7DF9C" w:rsidR="00FF5B0B" w:rsidRPr="006B4784" w:rsidRDefault="00EF0337">
      <w:pPr>
        <w:kinsoku w:val="0"/>
        <w:overflowPunct w:val="0"/>
        <w:spacing w:before="64"/>
        <w:ind w:left="6486"/>
        <w:rPr>
          <w:rFonts w:asciiTheme="minorHAnsi" w:hAnsiTheme="minorHAnsi" w:cstheme="minorHAnsi"/>
          <w:b/>
          <w:bCs/>
          <w:sz w:val="22"/>
          <w:szCs w:val="22"/>
        </w:rPr>
      </w:pPr>
      <w:r w:rsidRPr="006B4784">
        <w:rPr>
          <w:rFonts w:asciiTheme="minorHAnsi" w:hAnsiTheme="minorHAnsi" w:cstheme="minorHAnsi"/>
          <w:b/>
          <w:bCs/>
          <w:sz w:val="22"/>
          <w:szCs w:val="22"/>
        </w:rPr>
        <w:t>Firma dell</w:t>
      </w:r>
      <w:r w:rsidR="003C208C" w:rsidRPr="006B4784">
        <w:rPr>
          <w:rFonts w:asciiTheme="minorHAnsi" w:hAnsiTheme="minorHAnsi" w:cstheme="minorHAnsi"/>
          <w:b/>
          <w:bCs/>
          <w:sz w:val="22"/>
          <w:szCs w:val="22"/>
        </w:rPr>
        <w:t>a</w:t>
      </w:r>
      <w:r w:rsidRPr="006B4784">
        <w:rPr>
          <w:rFonts w:asciiTheme="minorHAnsi" w:hAnsiTheme="minorHAnsi" w:cstheme="minorHAnsi"/>
          <w:b/>
          <w:bCs/>
          <w:sz w:val="22"/>
          <w:szCs w:val="22"/>
        </w:rPr>
        <w:t>/del</w:t>
      </w:r>
      <w:r w:rsidR="00FF5B0B" w:rsidRPr="006B4784">
        <w:rPr>
          <w:rFonts w:asciiTheme="minorHAnsi" w:hAnsiTheme="minorHAnsi" w:cstheme="minorHAnsi"/>
          <w:b/>
          <w:bCs/>
          <w:spacing w:val="1"/>
          <w:sz w:val="22"/>
          <w:szCs w:val="22"/>
        </w:rPr>
        <w:t xml:space="preserve"> </w:t>
      </w:r>
      <w:r w:rsidR="00FF5B0B" w:rsidRPr="006B4784">
        <w:rPr>
          <w:rFonts w:asciiTheme="minorHAnsi" w:hAnsiTheme="minorHAnsi" w:cstheme="minorHAnsi"/>
          <w:b/>
          <w:bCs/>
          <w:spacing w:val="-2"/>
          <w:sz w:val="22"/>
          <w:szCs w:val="22"/>
        </w:rPr>
        <w:t>Di</w:t>
      </w:r>
      <w:r w:rsidR="00FF5B0B" w:rsidRPr="006B4784">
        <w:rPr>
          <w:rFonts w:asciiTheme="minorHAnsi" w:hAnsiTheme="minorHAnsi" w:cstheme="minorHAnsi"/>
          <w:b/>
          <w:bCs/>
          <w:sz w:val="22"/>
          <w:szCs w:val="22"/>
        </w:rPr>
        <w:t>ch</w:t>
      </w:r>
      <w:r w:rsidR="00FF5B0B" w:rsidRPr="006B4784">
        <w:rPr>
          <w:rFonts w:asciiTheme="minorHAnsi" w:hAnsiTheme="minorHAnsi" w:cstheme="minorHAnsi"/>
          <w:b/>
          <w:bCs/>
          <w:spacing w:val="-2"/>
          <w:sz w:val="22"/>
          <w:szCs w:val="22"/>
        </w:rPr>
        <w:t>i</w:t>
      </w:r>
      <w:r w:rsidR="00FF5B0B" w:rsidRPr="006B4784">
        <w:rPr>
          <w:rFonts w:asciiTheme="minorHAnsi" w:hAnsiTheme="minorHAnsi" w:cstheme="minorHAnsi"/>
          <w:b/>
          <w:bCs/>
          <w:sz w:val="22"/>
          <w:szCs w:val="22"/>
        </w:rPr>
        <w:t>a</w:t>
      </w:r>
      <w:r w:rsidR="00FF5B0B" w:rsidRPr="006B4784">
        <w:rPr>
          <w:rFonts w:asciiTheme="minorHAnsi" w:hAnsiTheme="minorHAnsi" w:cstheme="minorHAnsi"/>
          <w:b/>
          <w:bCs/>
          <w:spacing w:val="-3"/>
          <w:sz w:val="22"/>
          <w:szCs w:val="22"/>
        </w:rPr>
        <w:t>r</w:t>
      </w:r>
      <w:r w:rsidR="00FF5B0B" w:rsidRPr="006B4784">
        <w:rPr>
          <w:rFonts w:asciiTheme="minorHAnsi" w:hAnsiTheme="minorHAnsi" w:cstheme="minorHAnsi"/>
          <w:b/>
          <w:bCs/>
          <w:sz w:val="22"/>
          <w:szCs w:val="22"/>
        </w:rPr>
        <w:t>ante</w:t>
      </w:r>
    </w:p>
    <w:p w14:paraId="3AFC20EA" w14:textId="77777777" w:rsidR="00FA43F7" w:rsidRPr="006B4784" w:rsidRDefault="00FA43F7" w:rsidP="00EF0337">
      <w:pPr>
        <w:kinsoku w:val="0"/>
        <w:overflowPunct w:val="0"/>
        <w:spacing w:before="64"/>
        <w:rPr>
          <w:rFonts w:asciiTheme="minorHAnsi" w:hAnsiTheme="minorHAnsi" w:cstheme="minorHAnsi"/>
          <w:sz w:val="22"/>
          <w:szCs w:val="22"/>
        </w:rPr>
      </w:pPr>
    </w:p>
    <w:p w14:paraId="5097F69E" w14:textId="029399E1" w:rsidR="00EF0337" w:rsidRPr="007E5E86" w:rsidRDefault="00EF0337" w:rsidP="007E5E86">
      <w:pPr>
        <w:kinsoku w:val="0"/>
        <w:overflowPunct w:val="0"/>
        <w:spacing w:after="120" w:line="240" w:lineRule="exact"/>
        <w:jc w:val="both"/>
      </w:pPr>
      <w:r w:rsidRPr="006B4784">
        <w:rPr>
          <w:rFonts w:asciiTheme="minorHAnsi" w:hAnsiTheme="minorHAnsi" w:cstheme="minorHAnsi"/>
          <w:sz w:val="22"/>
          <w:szCs w:val="22"/>
        </w:rPr>
        <w:tab/>
      </w:r>
      <w:r w:rsidRPr="006B4784">
        <w:rPr>
          <w:rFonts w:asciiTheme="minorHAnsi" w:hAnsiTheme="minorHAnsi" w:cstheme="minorHAnsi"/>
          <w:sz w:val="22"/>
          <w:szCs w:val="22"/>
        </w:rPr>
        <w:tab/>
      </w:r>
      <w:r w:rsidRPr="006B4784">
        <w:rPr>
          <w:rFonts w:asciiTheme="minorHAnsi" w:hAnsiTheme="minorHAnsi" w:cstheme="minorHAnsi"/>
          <w:sz w:val="22"/>
          <w:szCs w:val="22"/>
        </w:rPr>
        <w:tab/>
      </w:r>
      <w:r w:rsidRPr="006B4784">
        <w:rPr>
          <w:rFonts w:asciiTheme="minorHAnsi" w:hAnsiTheme="minorHAnsi" w:cstheme="minorHAnsi"/>
          <w:sz w:val="22"/>
          <w:szCs w:val="22"/>
        </w:rPr>
        <w:tab/>
      </w:r>
      <w:r w:rsidRPr="006B4784">
        <w:rPr>
          <w:rFonts w:asciiTheme="minorHAnsi" w:hAnsiTheme="minorHAnsi" w:cstheme="minorHAnsi"/>
          <w:sz w:val="22"/>
          <w:szCs w:val="22"/>
        </w:rPr>
        <w:tab/>
      </w:r>
      <w:r w:rsidRPr="006B4784">
        <w:rPr>
          <w:rFonts w:asciiTheme="minorHAnsi" w:hAnsiTheme="minorHAnsi" w:cstheme="minorHAnsi"/>
          <w:sz w:val="22"/>
          <w:szCs w:val="22"/>
        </w:rPr>
        <w:tab/>
      </w:r>
      <w:r w:rsidRPr="006B4784">
        <w:rPr>
          <w:rFonts w:asciiTheme="minorHAnsi" w:hAnsiTheme="minorHAnsi" w:cstheme="minorHAnsi"/>
          <w:sz w:val="22"/>
          <w:szCs w:val="22"/>
        </w:rPr>
        <w:tab/>
      </w:r>
      <w:r>
        <w:t>________________________________________</w:t>
      </w:r>
    </w:p>
    <w:p w14:paraId="69A4B27F" w14:textId="7BE0EA4B" w:rsidR="00FF5B0B" w:rsidRDefault="00FF5B0B" w:rsidP="00EF0337">
      <w:pPr>
        <w:kinsoku w:val="0"/>
        <w:overflowPunct w:val="0"/>
        <w:spacing w:before="72" w:line="239" w:lineRule="auto"/>
        <w:ind w:left="112" w:right="-56"/>
        <w:jc w:val="both"/>
        <w:rPr>
          <w:sz w:val="22"/>
          <w:szCs w:val="22"/>
        </w:rPr>
      </w:pPr>
      <w:r>
        <w:rPr>
          <w:i/>
          <w:iCs/>
          <w:sz w:val="22"/>
          <w:szCs w:val="22"/>
        </w:rPr>
        <w:t>Ai se</w:t>
      </w:r>
      <w:r>
        <w:rPr>
          <w:i/>
          <w:iCs/>
          <w:spacing w:val="-2"/>
          <w:sz w:val="22"/>
          <w:szCs w:val="22"/>
        </w:rPr>
        <w:t>n</w:t>
      </w:r>
      <w:r>
        <w:rPr>
          <w:i/>
          <w:iCs/>
          <w:sz w:val="22"/>
          <w:szCs w:val="22"/>
        </w:rPr>
        <w:t>si</w:t>
      </w:r>
      <w:r>
        <w:rPr>
          <w:i/>
          <w:iCs/>
          <w:spacing w:val="-1"/>
          <w:sz w:val="22"/>
          <w:szCs w:val="22"/>
        </w:rPr>
        <w:t xml:space="preserve"> </w:t>
      </w:r>
      <w:r>
        <w:rPr>
          <w:i/>
          <w:iCs/>
          <w:sz w:val="22"/>
          <w:szCs w:val="22"/>
        </w:rPr>
        <w:t>de</w:t>
      </w:r>
      <w:r>
        <w:rPr>
          <w:i/>
          <w:iCs/>
          <w:spacing w:val="-2"/>
          <w:sz w:val="22"/>
          <w:szCs w:val="22"/>
        </w:rPr>
        <w:t>l</w:t>
      </w:r>
      <w:r>
        <w:rPr>
          <w:i/>
          <w:iCs/>
          <w:sz w:val="22"/>
          <w:szCs w:val="22"/>
        </w:rPr>
        <w:t>l</w:t>
      </w:r>
      <w:r>
        <w:rPr>
          <w:i/>
          <w:iCs/>
          <w:spacing w:val="-2"/>
          <w:sz w:val="22"/>
          <w:szCs w:val="22"/>
        </w:rPr>
        <w:t>’</w:t>
      </w:r>
      <w:r>
        <w:rPr>
          <w:i/>
          <w:iCs/>
          <w:sz w:val="22"/>
          <w:szCs w:val="22"/>
        </w:rPr>
        <w:t>ar</w:t>
      </w:r>
      <w:r>
        <w:rPr>
          <w:i/>
          <w:iCs/>
          <w:spacing w:val="1"/>
          <w:sz w:val="22"/>
          <w:szCs w:val="22"/>
        </w:rPr>
        <w:t>t</w:t>
      </w:r>
      <w:r>
        <w:rPr>
          <w:i/>
          <w:iCs/>
          <w:spacing w:val="-3"/>
          <w:sz w:val="22"/>
          <w:szCs w:val="22"/>
        </w:rPr>
        <w:t>.</w:t>
      </w:r>
      <w:r>
        <w:rPr>
          <w:i/>
          <w:iCs/>
          <w:sz w:val="22"/>
          <w:szCs w:val="22"/>
        </w:rPr>
        <w:t>38</w:t>
      </w:r>
      <w:r w:rsidR="007E5E86">
        <w:rPr>
          <w:i/>
          <w:iCs/>
          <w:sz w:val="22"/>
          <w:szCs w:val="22"/>
        </w:rPr>
        <w:t xml:space="preserve"> del </w:t>
      </w:r>
      <w:r>
        <w:rPr>
          <w:i/>
          <w:iCs/>
          <w:spacing w:val="-2"/>
          <w:sz w:val="22"/>
          <w:szCs w:val="22"/>
        </w:rPr>
        <w:t>D</w:t>
      </w:r>
      <w:r>
        <w:rPr>
          <w:i/>
          <w:iCs/>
          <w:sz w:val="22"/>
          <w:szCs w:val="22"/>
        </w:rPr>
        <w:t>.P.</w:t>
      </w:r>
      <w:r>
        <w:rPr>
          <w:i/>
          <w:iCs/>
          <w:spacing w:val="-2"/>
          <w:sz w:val="22"/>
          <w:szCs w:val="22"/>
        </w:rPr>
        <w:t>R</w:t>
      </w:r>
      <w:r>
        <w:rPr>
          <w:i/>
          <w:iCs/>
          <w:sz w:val="22"/>
          <w:szCs w:val="22"/>
        </w:rPr>
        <w:t>.</w:t>
      </w:r>
      <w:r w:rsidR="007E5E86">
        <w:rPr>
          <w:i/>
          <w:iCs/>
          <w:spacing w:val="-3"/>
          <w:sz w:val="22"/>
          <w:szCs w:val="22"/>
        </w:rPr>
        <w:t xml:space="preserve"> </w:t>
      </w:r>
      <w:r>
        <w:rPr>
          <w:i/>
          <w:iCs/>
          <w:sz w:val="22"/>
          <w:szCs w:val="22"/>
        </w:rPr>
        <w:t xml:space="preserve">28 </w:t>
      </w:r>
      <w:r>
        <w:rPr>
          <w:i/>
          <w:iCs/>
          <w:spacing w:val="-3"/>
          <w:sz w:val="22"/>
          <w:szCs w:val="22"/>
        </w:rPr>
        <w:t>d</w:t>
      </w:r>
      <w:r>
        <w:rPr>
          <w:i/>
          <w:iCs/>
          <w:sz w:val="22"/>
          <w:szCs w:val="22"/>
        </w:rPr>
        <w:t>ice</w:t>
      </w:r>
      <w:r>
        <w:rPr>
          <w:i/>
          <w:iCs/>
          <w:spacing w:val="-2"/>
          <w:sz w:val="22"/>
          <w:szCs w:val="22"/>
        </w:rPr>
        <w:t>m</w:t>
      </w:r>
      <w:r>
        <w:rPr>
          <w:i/>
          <w:iCs/>
          <w:spacing w:val="-3"/>
          <w:sz w:val="22"/>
          <w:szCs w:val="22"/>
        </w:rPr>
        <w:t>b</w:t>
      </w:r>
      <w:r>
        <w:rPr>
          <w:i/>
          <w:iCs/>
          <w:sz w:val="22"/>
          <w:szCs w:val="22"/>
        </w:rPr>
        <w:t>re 2</w:t>
      </w:r>
      <w:r>
        <w:rPr>
          <w:i/>
          <w:iCs/>
          <w:spacing w:val="-3"/>
          <w:sz w:val="22"/>
          <w:szCs w:val="22"/>
        </w:rPr>
        <w:t>0</w:t>
      </w:r>
      <w:r>
        <w:rPr>
          <w:i/>
          <w:iCs/>
          <w:sz w:val="22"/>
          <w:szCs w:val="22"/>
        </w:rPr>
        <w:t>00,</w:t>
      </w:r>
      <w:r w:rsidR="007E5E86">
        <w:rPr>
          <w:i/>
          <w:iCs/>
          <w:sz w:val="22"/>
          <w:szCs w:val="22"/>
        </w:rPr>
        <w:t xml:space="preserve"> n. 445,</w:t>
      </w:r>
      <w:r>
        <w:rPr>
          <w:i/>
          <w:iCs/>
          <w:spacing w:val="-3"/>
          <w:sz w:val="22"/>
          <w:szCs w:val="22"/>
        </w:rPr>
        <w:t xml:space="preserve"> </w:t>
      </w:r>
      <w:r>
        <w:rPr>
          <w:i/>
          <w:iCs/>
          <w:sz w:val="22"/>
          <w:szCs w:val="22"/>
        </w:rPr>
        <w:t>la d</w:t>
      </w:r>
      <w:r>
        <w:rPr>
          <w:i/>
          <w:iCs/>
          <w:spacing w:val="-2"/>
          <w:sz w:val="22"/>
          <w:szCs w:val="22"/>
        </w:rPr>
        <w:t>i</w:t>
      </w:r>
      <w:r>
        <w:rPr>
          <w:i/>
          <w:iCs/>
          <w:sz w:val="22"/>
          <w:szCs w:val="22"/>
        </w:rPr>
        <w:t>ch</w:t>
      </w:r>
      <w:r>
        <w:rPr>
          <w:i/>
          <w:iCs/>
          <w:spacing w:val="-2"/>
          <w:sz w:val="22"/>
          <w:szCs w:val="22"/>
        </w:rPr>
        <w:t>i</w:t>
      </w:r>
      <w:r>
        <w:rPr>
          <w:i/>
          <w:iCs/>
          <w:sz w:val="22"/>
          <w:szCs w:val="22"/>
        </w:rPr>
        <w:t>ara</w:t>
      </w:r>
      <w:r>
        <w:rPr>
          <w:i/>
          <w:iCs/>
          <w:spacing w:val="-2"/>
          <w:sz w:val="22"/>
          <w:szCs w:val="22"/>
        </w:rPr>
        <w:t>z</w:t>
      </w:r>
      <w:r>
        <w:rPr>
          <w:i/>
          <w:iCs/>
          <w:sz w:val="22"/>
          <w:szCs w:val="22"/>
        </w:rPr>
        <w:t>io</w:t>
      </w:r>
      <w:r>
        <w:rPr>
          <w:i/>
          <w:iCs/>
          <w:spacing w:val="-3"/>
          <w:sz w:val="22"/>
          <w:szCs w:val="22"/>
        </w:rPr>
        <w:t>n</w:t>
      </w:r>
      <w:r>
        <w:rPr>
          <w:i/>
          <w:iCs/>
          <w:sz w:val="22"/>
          <w:szCs w:val="22"/>
        </w:rPr>
        <w:t xml:space="preserve">e è </w:t>
      </w:r>
      <w:r>
        <w:rPr>
          <w:i/>
          <w:iCs/>
          <w:spacing w:val="-2"/>
          <w:sz w:val="22"/>
          <w:szCs w:val="22"/>
        </w:rPr>
        <w:t>s</w:t>
      </w:r>
      <w:r>
        <w:rPr>
          <w:i/>
          <w:iCs/>
          <w:sz w:val="22"/>
          <w:szCs w:val="22"/>
        </w:rPr>
        <w:t>o</w:t>
      </w:r>
      <w:r>
        <w:rPr>
          <w:i/>
          <w:iCs/>
          <w:spacing w:val="-2"/>
          <w:sz w:val="22"/>
          <w:szCs w:val="22"/>
        </w:rPr>
        <w:t>t</w:t>
      </w:r>
      <w:r>
        <w:rPr>
          <w:i/>
          <w:iCs/>
          <w:sz w:val="22"/>
          <w:szCs w:val="22"/>
        </w:rPr>
        <w:t>tos</w:t>
      </w:r>
      <w:r>
        <w:rPr>
          <w:i/>
          <w:iCs/>
          <w:spacing w:val="-2"/>
          <w:sz w:val="22"/>
          <w:szCs w:val="22"/>
        </w:rPr>
        <w:t>c</w:t>
      </w:r>
      <w:r>
        <w:rPr>
          <w:i/>
          <w:iCs/>
          <w:sz w:val="22"/>
          <w:szCs w:val="22"/>
        </w:rPr>
        <w:t>r</w:t>
      </w:r>
      <w:r>
        <w:rPr>
          <w:i/>
          <w:iCs/>
          <w:spacing w:val="-1"/>
          <w:sz w:val="22"/>
          <w:szCs w:val="22"/>
        </w:rPr>
        <w:t>i</w:t>
      </w:r>
      <w:r>
        <w:rPr>
          <w:i/>
          <w:iCs/>
          <w:sz w:val="22"/>
          <w:szCs w:val="22"/>
        </w:rPr>
        <w:t xml:space="preserve">tta </w:t>
      </w:r>
      <w:r>
        <w:rPr>
          <w:i/>
          <w:iCs/>
          <w:spacing w:val="-3"/>
          <w:sz w:val="22"/>
          <w:szCs w:val="22"/>
        </w:rPr>
        <w:t>d</w:t>
      </w:r>
      <w:r>
        <w:rPr>
          <w:i/>
          <w:iCs/>
          <w:sz w:val="22"/>
          <w:szCs w:val="22"/>
        </w:rPr>
        <w:t>a</w:t>
      </w:r>
      <w:r>
        <w:rPr>
          <w:i/>
          <w:iCs/>
          <w:spacing w:val="-2"/>
          <w:sz w:val="22"/>
          <w:szCs w:val="22"/>
        </w:rPr>
        <w:t>l</w:t>
      </w:r>
      <w:r>
        <w:rPr>
          <w:i/>
          <w:iCs/>
          <w:sz w:val="22"/>
          <w:szCs w:val="22"/>
        </w:rPr>
        <w:t>l</w:t>
      </w:r>
      <w:r>
        <w:rPr>
          <w:i/>
          <w:iCs/>
          <w:spacing w:val="-2"/>
          <w:sz w:val="22"/>
          <w:szCs w:val="22"/>
        </w:rPr>
        <w:t>’</w:t>
      </w:r>
      <w:r>
        <w:rPr>
          <w:i/>
          <w:iCs/>
          <w:sz w:val="22"/>
          <w:szCs w:val="22"/>
        </w:rPr>
        <w:t>in</w:t>
      </w:r>
      <w:r>
        <w:rPr>
          <w:i/>
          <w:iCs/>
          <w:spacing w:val="-2"/>
          <w:sz w:val="22"/>
          <w:szCs w:val="22"/>
        </w:rPr>
        <w:t>t</w:t>
      </w:r>
      <w:r>
        <w:rPr>
          <w:i/>
          <w:iCs/>
          <w:sz w:val="22"/>
          <w:szCs w:val="22"/>
        </w:rPr>
        <w:t>er</w:t>
      </w:r>
      <w:r>
        <w:rPr>
          <w:i/>
          <w:iCs/>
          <w:spacing w:val="-2"/>
          <w:sz w:val="22"/>
          <w:szCs w:val="22"/>
        </w:rPr>
        <w:t>e</w:t>
      </w:r>
      <w:r>
        <w:rPr>
          <w:i/>
          <w:iCs/>
          <w:sz w:val="22"/>
          <w:szCs w:val="22"/>
        </w:rPr>
        <w:t>ss</w:t>
      </w:r>
      <w:r>
        <w:rPr>
          <w:i/>
          <w:iCs/>
          <w:spacing w:val="-3"/>
          <w:sz w:val="22"/>
          <w:szCs w:val="22"/>
        </w:rPr>
        <w:t>a</w:t>
      </w:r>
      <w:r>
        <w:rPr>
          <w:i/>
          <w:iCs/>
          <w:sz w:val="22"/>
          <w:szCs w:val="22"/>
        </w:rPr>
        <w:t xml:space="preserve">to </w:t>
      </w:r>
      <w:r>
        <w:rPr>
          <w:i/>
          <w:iCs/>
          <w:spacing w:val="-2"/>
          <w:sz w:val="22"/>
          <w:szCs w:val="22"/>
        </w:rPr>
        <w:t>i</w:t>
      </w:r>
      <w:r>
        <w:rPr>
          <w:i/>
          <w:iCs/>
          <w:sz w:val="22"/>
          <w:szCs w:val="22"/>
        </w:rPr>
        <w:t>n pres</w:t>
      </w:r>
      <w:r>
        <w:rPr>
          <w:i/>
          <w:iCs/>
          <w:spacing w:val="-2"/>
          <w:sz w:val="22"/>
          <w:szCs w:val="22"/>
        </w:rPr>
        <w:t>e</w:t>
      </w:r>
      <w:r>
        <w:rPr>
          <w:i/>
          <w:iCs/>
          <w:sz w:val="22"/>
          <w:szCs w:val="22"/>
        </w:rPr>
        <w:t xml:space="preserve">nza </w:t>
      </w:r>
      <w:r>
        <w:rPr>
          <w:i/>
          <w:iCs/>
          <w:spacing w:val="-2"/>
          <w:sz w:val="22"/>
          <w:szCs w:val="22"/>
        </w:rPr>
        <w:t>d</w:t>
      </w:r>
      <w:r>
        <w:rPr>
          <w:i/>
          <w:iCs/>
          <w:sz w:val="22"/>
          <w:szCs w:val="22"/>
        </w:rPr>
        <w:t>el</w:t>
      </w:r>
      <w:r>
        <w:rPr>
          <w:i/>
          <w:iCs/>
          <w:spacing w:val="1"/>
          <w:sz w:val="22"/>
          <w:szCs w:val="22"/>
        </w:rPr>
        <w:t xml:space="preserve"> </w:t>
      </w:r>
      <w:r>
        <w:rPr>
          <w:i/>
          <w:iCs/>
          <w:spacing w:val="-3"/>
          <w:sz w:val="22"/>
          <w:szCs w:val="22"/>
        </w:rPr>
        <w:t>d</w:t>
      </w:r>
      <w:r>
        <w:rPr>
          <w:i/>
          <w:iCs/>
          <w:sz w:val="22"/>
          <w:szCs w:val="22"/>
        </w:rPr>
        <w:t>ip</w:t>
      </w:r>
      <w:r>
        <w:rPr>
          <w:i/>
          <w:iCs/>
          <w:spacing w:val="-2"/>
          <w:sz w:val="22"/>
          <w:szCs w:val="22"/>
        </w:rPr>
        <w:t>e</w:t>
      </w:r>
      <w:r>
        <w:rPr>
          <w:i/>
          <w:iCs/>
          <w:sz w:val="22"/>
          <w:szCs w:val="22"/>
        </w:rPr>
        <w:t>nde</w:t>
      </w:r>
      <w:r>
        <w:rPr>
          <w:i/>
          <w:iCs/>
          <w:spacing w:val="-2"/>
          <w:sz w:val="22"/>
          <w:szCs w:val="22"/>
        </w:rPr>
        <w:t>n</w:t>
      </w:r>
      <w:r>
        <w:rPr>
          <w:i/>
          <w:iCs/>
          <w:sz w:val="22"/>
          <w:szCs w:val="22"/>
        </w:rPr>
        <w:t>te a</w:t>
      </w:r>
      <w:r>
        <w:rPr>
          <w:i/>
          <w:iCs/>
          <w:spacing w:val="-2"/>
          <w:sz w:val="22"/>
          <w:szCs w:val="22"/>
        </w:rPr>
        <w:t>d</w:t>
      </w:r>
      <w:r>
        <w:rPr>
          <w:i/>
          <w:iCs/>
          <w:sz w:val="22"/>
          <w:szCs w:val="22"/>
        </w:rPr>
        <w:t>de</w:t>
      </w:r>
      <w:r>
        <w:rPr>
          <w:i/>
          <w:iCs/>
          <w:spacing w:val="-2"/>
          <w:sz w:val="22"/>
          <w:szCs w:val="22"/>
        </w:rPr>
        <w:t>t</w:t>
      </w:r>
      <w:r>
        <w:rPr>
          <w:i/>
          <w:iCs/>
          <w:sz w:val="22"/>
          <w:szCs w:val="22"/>
        </w:rPr>
        <w:t>to o</w:t>
      </w:r>
      <w:r>
        <w:rPr>
          <w:i/>
          <w:iCs/>
          <w:spacing w:val="-2"/>
          <w:sz w:val="22"/>
          <w:szCs w:val="22"/>
        </w:rPr>
        <w:t>v</w:t>
      </w:r>
      <w:r>
        <w:rPr>
          <w:i/>
          <w:iCs/>
          <w:sz w:val="22"/>
          <w:szCs w:val="22"/>
        </w:rPr>
        <w:t>vero</w:t>
      </w:r>
      <w:r>
        <w:rPr>
          <w:i/>
          <w:iCs/>
          <w:spacing w:val="-2"/>
          <w:sz w:val="22"/>
          <w:szCs w:val="22"/>
        </w:rPr>
        <w:t xml:space="preserve"> </w:t>
      </w:r>
      <w:r>
        <w:rPr>
          <w:i/>
          <w:iCs/>
          <w:sz w:val="22"/>
          <w:szCs w:val="22"/>
        </w:rPr>
        <w:t>so</w:t>
      </w:r>
      <w:r>
        <w:rPr>
          <w:i/>
          <w:iCs/>
          <w:spacing w:val="-1"/>
          <w:sz w:val="22"/>
          <w:szCs w:val="22"/>
        </w:rPr>
        <w:t>t</w:t>
      </w:r>
      <w:r>
        <w:rPr>
          <w:i/>
          <w:iCs/>
          <w:sz w:val="22"/>
          <w:szCs w:val="22"/>
        </w:rPr>
        <w:t>to</w:t>
      </w:r>
      <w:r>
        <w:rPr>
          <w:i/>
          <w:iCs/>
          <w:spacing w:val="-2"/>
          <w:sz w:val="22"/>
          <w:szCs w:val="22"/>
        </w:rPr>
        <w:t>s</w:t>
      </w:r>
      <w:r>
        <w:rPr>
          <w:i/>
          <w:iCs/>
          <w:sz w:val="22"/>
          <w:szCs w:val="22"/>
        </w:rPr>
        <w:t>c</w:t>
      </w:r>
      <w:r>
        <w:rPr>
          <w:i/>
          <w:iCs/>
          <w:spacing w:val="-2"/>
          <w:sz w:val="22"/>
          <w:szCs w:val="22"/>
        </w:rPr>
        <w:t>r</w:t>
      </w:r>
      <w:r>
        <w:rPr>
          <w:i/>
          <w:iCs/>
          <w:sz w:val="22"/>
          <w:szCs w:val="22"/>
        </w:rPr>
        <w:t>i</w:t>
      </w:r>
      <w:r>
        <w:rPr>
          <w:i/>
          <w:iCs/>
          <w:spacing w:val="-2"/>
          <w:sz w:val="22"/>
          <w:szCs w:val="22"/>
        </w:rPr>
        <w:t>t</w:t>
      </w:r>
      <w:r>
        <w:rPr>
          <w:i/>
          <w:iCs/>
          <w:sz w:val="22"/>
          <w:szCs w:val="22"/>
        </w:rPr>
        <w:t>ta o</w:t>
      </w:r>
      <w:r>
        <w:rPr>
          <w:i/>
          <w:iCs/>
          <w:spacing w:val="-3"/>
          <w:sz w:val="22"/>
          <w:szCs w:val="22"/>
        </w:rPr>
        <w:t xml:space="preserve"> </w:t>
      </w:r>
      <w:r>
        <w:rPr>
          <w:i/>
          <w:iCs/>
          <w:spacing w:val="-2"/>
          <w:sz w:val="22"/>
          <w:szCs w:val="22"/>
        </w:rPr>
        <w:t>i</w:t>
      </w:r>
      <w:r>
        <w:rPr>
          <w:i/>
          <w:iCs/>
          <w:sz w:val="22"/>
          <w:szCs w:val="22"/>
        </w:rPr>
        <w:t>nv</w:t>
      </w:r>
      <w:r>
        <w:rPr>
          <w:i/>
          <w:iCs/>
          <w:spacing w:val="1"/>
          <w:sz w:val="22"/>
          <w:szCs w:val="22"/>
        </w:rPr>
        <w:t>i</w:t>
      </w:r>
      <w:r>
        <w:rPr>
          <w:i/>
          <w:iCs/>
          <w:spacing w:val="-3"/>
          <w:sz w:val="22"/>
          <w:szCs w:val="22"/>
        </w:rPr>
        <w:t>a</w:t>
      </w:r>
      <w:r>
        <w:rPr>
          <w:i/>
          <w:iCs/>
          <w:sz w:val="22"/>
          <w:szCs w:val="22"/>
        </w:rPr>
        <w:t xml:space="preserve">ta </w:t>
      </w:r>
      <w:r>
        <w:rPr>
          <w:i/>
          <w:iCs/>
          <w:spacing w:val="-2"/>
          <w:sz w:val="22"/>
          <w:szCs w:val="22"/>
        </w:rPr>
        <w:t>i</w:t>
      </w:r>
      <w:r>
        <w:rPr>
          <w:i/>
          <w:iCs/>
          <w:sz w:val="22"/>
          <w:szCs w:val="22"/>
        </w:rPr>
        <w:t>ns</w:t>
      </w:r>
      <w:r>
        <w:rPr>
          <w:i/>
          <w:iCs/>
          <w:spacing w:val="-1"/>
          <w:sz w:val="22"/>
          <w:szCs w:val="22"/>
        </w:rPr>
        <w:t>i</w:t>
      </w:r>
      <w:r>
        <w:rPr>
          <w:i/>
          <w:iCs/>
          <w:sz w:val="22"/>
          <w:szCs w:val="22"/>
        </w:rPr>
        <w:t xml:space="preserve">eme </w:t>
      </w:r>
      <w:r>
        <w:rPr>
          <w:i/>
          <w:iCs/>
          <w:spacing w:val="-3"/>
          <w:sz w:val="22"/>
          <w:szCs w:val="22"/>
        </w:rPr>
        <w:t>a</w:t>
      </w:r>
      <w:r>
        <w:rPr>
          <w:i/>
          <w:iCs/>
          <w:sz w:val="22"/>
          <w:szCs w:val="22"/>
        </w:rPr>
        <w:t>lla</w:t>
      </w:r>
      <w:r>
        <w:rPr>
          <w:i/>
          <w:iCs/>
          <w:spacing w:val="-3"/>
          <w:sz w:val="22"/>
          <w:szCs w:val="22"/>
        </w:rPr>
        <w:t xml:space="preserve"> </w:t>
      </w:r>
      <w:r>
        <w:rPr>
          <w:i/>
          <w:iCs/>
          <w:sz w:val="22"/>
          <w:szCs w:val="22"/>
        </w:rPr>
        <w:t>f</w:t>
      </w:r>
      <w:r>
        <w:rPr>
          <w:i/>
          <w:iCs/>
          <w:spacing w:val="-3"/>
          <w:sz w:val="22"/>
          <w:szCs w:val="22"/>
        </w:rPr>
        <w:t>o</w:t>
      </w:r>
      <w:r>
        <w:rPr>
          <w:i/>
          <w:iCs/>
          <w:sz w:val="22"/>
          <w:szCs w:val="22"/>
        </w:rPr>
        <w:t>toco</w:t>
      </w:r>
      <w:r>
        <w:rPr>
          <w:i/>
          <w:iCs/>
          <w:spacing w:val="-2"/>
          <w:sz w:val="22"/>
          <w:szCs w:val="22"/>
        </w:rPr>
        <w:t>pi</w:t>
      </w:r>
      <w:r>
        <w:rPr>
          <w:i/>
          <w:iCs/>
          <w:sz w:val="22"/>
          <w:szCs w:val="22"/>
        </w:rPr>
        <w:t>a, non a</w:t>
      </w:r>
      <w:r>
        <w:rPr>
          <w:i/>
          <w:iCs/>
          <w:spacing w:val="-3"/>
          <w:sz w:val="22"/>
          <w:szCs w:val="22"/>
        </w:rPr>
        <w:t>u</w:t>
      </w:r>
      <w:r>
        <w:rPr>
          <w:i/>
          <w:iCs/>
          <w:sz w:val="22"/>
          <w:szCs w:val="22"/>
        </w:rPr>
        <w:t>te</w:t>
      </w:r>
      <w:r>
        <w:rPr>
          <w:i/>
          <w:iCs/>
          <w:spacing w:val="-2"/>
          <w:sz w:val="22"/>
          <w:szCs w:val="22"/>
        </w:rPr>
        <w:t>n</w:t>
      </w:r>
      <w:r>
        <w:rPr>
          <w:i/>
          <w:iCs/>
          <w:sz w:val="22"/>
          <w:szCs w:val="22"/>
        </w:rPr>
        <w:t>t</w:t>
      </w:r>
      <w:r>
        <w:rPr>
          <w:i/>
          <w:iCs/>
          <w:spacing w:val="-2"/>
          <w:sz w:val="22"/>
          <w:szCs w:val="22"/>
        </w:rPr>
        <w:t>i</w:t>
      </w:r>
      <w:r>
        <w:rPr>
          <w:i/>
          <w:iCs/>
          <w:sz w:val="22"/>
          <w:szCs w:val="22"/>
        </w:rPr>
        <w:t>ca</w:t>
      </w:r>
      <w:r>
        <w:rPr>
          <w:i/>
          <w:iCs/>
          <w:spacing w:val="1"/>
          <w:sz w:val="22"/>
          <w:szCs w:val="22"/>
        </w:rPr>
        <w:t>t</w:t>
      </w:r>
      <w:r>
        <w:rPr>
          <w:i/>
          <w:iCs/>
          <w:sz w:val="22"/>
          <w:szCs w:val="22"/>
        </w:rPr>
        <w:t>a</w:t>
      </w:r>
      <w:r>
        <w:rPr>
          <w:i/>
          <w:iCs/>
          <w:spacing w:val="-3"/>
          <w:sz w:val="22"/>
          <w:szCs w:val="22"/>
        </w:rPr>
        <w:t xml:space="preserve"> </w:t>
      </w:r>
      <w:r>
        <w:rPr>
          <w:i/>
          <w:iCs/>
          <w:sz w:val="22"/>
          <w:szCs w:val="22"/>
        </w:rPr>
        <w:t>di</w:t>
      </w:r>
      <w:r>
        <w:rPr>
          <w:i/>
          <w:iCs/>
          <w:spacing w:val="1"/>
          <w:sz w:val="22"/>
          <w:szCs w:val="22"/>
        </w:rPr>
        <w:t xml:space="preserve"> </w:t>
      </w:r>
      <w:r>
        <w:rPr>
          <w:i/>
          <w:iCs/>
          <w:spacing w:val="-3"/>
          <w:sz w:val="22"/>
          <w:szCs w:val="22"/>
        </w:rPr>
        <w:t>u</w:t>
      </w:r>
      <w:r>
        <w:rPr>
          <w:i/>
          <w:iCs/>
          <w:sz w:val="22"/>
          <w:szCs w:val="22"/>
        </w:rPr>
        <w:t>n docume</w:t>
      </w:r>
      <w:r>
        <w:rPr>
          <w:i/>
          <w:iCs/>
          <w:spacing w:val="-3"/>
          <w:sz w:val="22"/>
          <w:szCs w:val="22"/>
        </w:rPr>
        <w:t>n</w:t>
      </w:r>
      <w:r>
        <w:rPr>
          <w:i/>
          <w:iCs/>
          <w:sz w:val="22"/>
          <w:szCs w:val="22"/>
        </w:rPr>
        <w:t xml:space="preserve">to </w:t>
      </w:r>
      <w:r>
        <w:rPr>
          <w:i/>
          <w:iCs/>
          <w:spacing w:val="-3"/>
          <w:sz w:val="22"/>
          <w:szCs w:val="22"/>
        </w:rPr>
        <w:t>d</w:t>
      </w:r>
      <w:r>
        <w:rPr>
          <w:i/>
          <w:iCs/>
          <w:sz w:val="22"/>
          <w:szCs w:val="22"/>
        </w:rPr>
        <w:t>i</w:t>
      </w:r>
      <w:r>
        <w:rPr>
          <w:i/>
          <w:iCs/>
          <w:spacing w:val="1"/>
          <w:sz w:val="22"/>
          <w:szCs w:val="22"/>
        </w:rPr>
        <w:t xml:space="preserve"> </w:t>
      </w:r>
      <w:r>
        <w:rPr>
          <w:i/>
          <w:iCs/>
          <w:sz w:val="22"/>
          <w:szCs w:val="22"/>
        </w:rPr>
        <w:t>i</w:t>
      </w:r>
      <w:r>
        <w:rPr>
          <w:i/>
          <w:iCs/>
          <w:spacing w:val="-3"/>
          <w:sz w:val="22"/>
          <w:szCs w:val="22"/>
        </w:rPr>
        <w:t>d</w:t>
      </w:r>
      <w:r>
        <w:rPr>
          <w:i/>
          <w:iCs/>
          <w:sz w:val="22"/>
          <w:szCs w:val="22"/>
        </w:rPr>
        <w:t>en</w:t>
      </w:r>
      <w:r>
        <w:rPr>
          <w:i/>
          <w:iCs/>
          <w:spacing w:val="-2"/>
          <w:sz w:val="22"/>
          <w:szCs w:val="22"/>
        </w:rPr>
        <w:t>t</w:t>
      </w:r>
      <w:r>
        <w:rPr>
          <w:i/>
          <w:iCs/>
          <w:sz w:val="22"/>
          <w:szCs w:val="22"/>
        </w:rPr>
        <w:t>i</w:t>
      </w:r>
      <w:r>
        <w:rPr>
          <w:i/>
          <w:iCs/>
          <w:spacing w:val="-2"/>
          <w:sz w:val="22"/>
          <w:szCs w:val="22"/>
        </w:rPr>
        <w:t>t</w:t>
      </w:r>
      <w:r>
        <w:rPr>
          <w:i/>
          <w:iCs/>
          <w:sz w:val="22"/>
          <w:szCs w:val="22"/>
        </w:rPr>
        <w:t>à d</w:t>
      </w:r>
      <w:r>
        <w:rPr>
          <w:i/>
          <w:iCs/>
          <w:spacing w:val="-2"/>
          <w:sz w:val="22"/>
          <w:szCs w:val="22"/>
        </w:rPr>
        <w:t>e</w:t>
      </w:r>
      <w:r>
        <w:rPr>
          <w:i/>
          <w:iCs/>
          <w:sz w:val="22"/>
          <w:szCs w:val="22"/>
        </w:rPr>
        <w:t>l</w:t>
      </w:r>
      <w:r>
        <w:rPr>
          <w:i/>
          <w:iCs/>
          <w:spacing w:val="1"/>
          <w:sz w:val="22"/>
          <w:szCs w:val="22"/>
        </w:rPr>
        <w:t xml:space="preserve"> </w:t>
      </w:r>
      <w:r>
        <w:rPr>
          <w:i/>
          <w:iCs/>
          <w:spacing w:val="-3"/>
          <w:sz w:val="22"/>
          <w:szCs w:val="22"/>
        </w:rPr>
        <w:t>d</w:t>
      </w:r>
      <w:r>
        <w:rPr>
          <w:i/>
          <w:iCs/>
          <w:sz w:val="22"/>
          <w:szCs w:val="22"/>
        </w:rPr>
        <w:t>ic</w:t>
      </w:r>
      <w:r>
        <w:rPr>
          <w:i/>
          <w:iCs/>
          <w:spacing w:val="-2"/>
          <w:sz w:val="22"/>
          <w:szCs w:val="22"/>
        </w:rPr>
        <w:t>h</w:t>
      </w:r>
      <w:r>
        <w:rPr>
          <w:i/>
          <w:iCs/>
          <w:sz w:val="22"/>
          <w:szCs w:val="22"/>
        </w:rPr>
        <w:t>iara</w:t>
      </w:r>
      <w:r>
        <w:rPr>
          <w:i/>
          <w:iCs/>
          <w:spacing w:val="-2"/>
          <w:sz w:val="22"/>
          <w:szCs w:val="22"/>
        </w:rPr>
        <w:t>n</w:t>
      </w:r>
      <w:r>
        <w:rPr>
          <w:i/>
          <w:iCs/>
          <w:sz w:val="22"/>
          <w:szCs w:val="22"/>
        </w:rPr>
        <w:t>te,</w:t>
      </w:r>
      <w:r>
        <w:rPr>
          <w:i/>
          <w:iCs/>
          <w:spacing w:val="-2"/>
          <w:sz w:val="22"/>
          <w:szCs w:val="22"/>
        </w:rPr>
        <w:t xml:space="preserve"> </w:t>
      </w:r>
      <w:r>
        <w:rPr>
          <w:i/>
          <w:iCs/>
          <w:sz w:val="22"/>
          <w:szCs w:val="22"/>
        </w:rPr>
        <w:t>a</w:t>
      </w:r>
      <w:r>
        <w:rPr>
          <w:i/>
          <w:iCs/>
          <w:spacing w:val="-2"/>
          <w:sz w:val="22"/>
          <w:szCs w:val="22"/>
        </w:rPr>
        <w:t>l</w:t>
      </w:r>
      <w:r>
        <w:rPr>
          <w:i/>
          <w:iCs/>
          <w:sz w:val="22"/>
          <w:szCs w:val="22"/>
        </w:rPr>
        <w:t>l’</w:t>
      </w:r>
      <w:r>
        <w:rPr>
          <w:i/>
          <w:iCs/>
          <w:spacing w:val="-3"/>
          <w:sz w:val="22"/>
          <w:szCs w:val="22"/>
        </w:rPr>
        <w:t>u</w:t>
      </w:r>
      <w:r>
        <w:rPr>
          <w:i/>
          <w:iCs/>
          <w:sz w:val="22"/>
          <w:szCs w:val="22"/>
        </w:rPr>
        <w:t>f</w:t>
      </w:r>
      <w:r>
        <w:rPr>
          <w:i/>
          <w:iCs/>
          <w:spacing w:val="-2"/>
          <w:sz w:val="22"/>
          <w:szCs w:val="22"/>
        </w:rPr>
        <w:t>f</w:t>
      </w:r>
      <w:r>
        <w:rPr>
          <w:i/>
          <w:iCs/>
          <w:sz w:val="22"/>
          <w:szCs w:val="22"/>
        </w:rPr>
        <w:t>i</w:t>
      </w:r>
      <w:r>
        <w:rPr>
          <w:i/>
          <w:iCs/>
          <w:spacing w:val="-2"/>
          <w:sz w:val="22"/>
          <w:szCs w:val="22"/>
        </w:rPr>
        <w:t>c</w:t>
      </w:r>
      <w:r>
        <w:rPr>
          <w:i/>
          <w:iCs/>
          <w:sz w:val="22"/>
          <w:szCs w:val="22"/>
        </w:rPr>
        <w:t>io com</w:t>
      </w:r>
      <w:r>
        <w:rPr>
          <w:i/>
          <w:iCs/>
          <w:spacing w:val="-4"/>
          <w:sz w:val="22"/>
          <w:szCs w:val="22"/>
        </w:rPr>
        <w:t>p</w:t>
      </w:r>
      <w:r>
        <w:rPr>
          <w:i/>
          <w:iCs/>
          <w:sz w:val="22"/>
          <w:szCs w:val="22"/>
        </w:rPr>
        <w:t>e</w:t>
      </w:r>
      <w:r>
        <w:rPr>
          <w:i/>
          <w:iCs/>
          <w:spacing w:val="1"/>
          <w:sz w:val="22"/>
          <w:szCs w:val="22"/>
        </w:rPr>
        <w:t>t</w:t>
      </w:r>
      <w:r>
        <w:rPr>
          <w:i/>
          <w:iCs/>
          <w:sz w:val="22"/>
          <w:szCs w:val="22"/>
        </w:rPr>
        <w:t>e</w:t>
      </w:r>
      <w:r>
        <w:rPr>
          <w:i/>
          <w:iCs/>
          <w:spacing w:val="-2"/>
          <w:sz w:val="22"/>
          <w:szCs w:val="22"/>
        </w:rPr>
        <w:t>n</w:t>
      </w:r>
      <w:r>
        <w:rPr>
          <w:i/>
          <w:iCs/>
          <w:sz w:val="22"/>
          <w:szCs w:val="22"/>
        </w:rPr>
        <w:t>te</w:t>
      </w:r>
      <w:r>
        <w:rPr>
          <w:i/>
          <w:iCs/>
          <w:spacing w:val="-2"/>
          <w:sz w:val="22"/>
          <w:szCs w:val="22"/>
        </w:rPr>
        <w:t xml:space="preserve"> </w:t>
      </w:r>
      <w:r>
        <w:rPr>
          <w:i/>
          <w:iCs/>
          <w:spacing w:val="3"/>
          <w:sz w:val="22"/>
          <w:szCs w:val="22"/>
        </w:rPr>
        <w:t>v</w:t>
      </w:r>
      <w:r>
        <w:rPr>
          <w:i/>
          <w:iCs/>
          <w:sz w:val="22"/>
          <w:szCs w:val="22"/>
        </w:rPr>
        <w:t>ia</w:t>
      </w:r>
      <w:r>
        <w:rPr>
          <w:i/>
          <w:iCs/>
          <w:spacing w:val="-3"/>
          <w:sz w:val="22"/>
          <w:szCs w:val="22"/>
        </w:rPr>
        <w:t xml:space="preserve"> </w:t>
      </w:r>
      <w:r w:rsidR="00EF0337">
        <w:rPr>
          <w:i/>
          <w:iCs/>
          <w:sz w:val="22"/>
          <w:szCs w:val="22"/>
        </w:rPr>
        <w:t>PEC</w:t>
      </w:r>
      <w:r>
        <w:rPr>
          <w:i/>
          <w:iCs/>
          <w:sz w:val="22"/>
          <w:szCs w:val="22"/>
        </w:rPr>
        <w:t>,</w:t>
      </w:r>
      <w:r>
        <w:rPr>
          <w:i/>
          <w:iCs/>
          <w:spacing w:val="-2"/>
          <w:sz w:val="22"/>
          <w:szCs w:val="22"/>
        </w:rPr>
        <w:t xml:space="preserve"> </w:t>
      </w:r>
      <w:r>
        <w:rPr>
          <w:i/>
          <w:iCs/>
          <w:sz w:val="22"/>
          <w:szCs w:val="22"/>
        </w:rPr>
        <w:t>t</w:t>
      </w:r>
      <w:r>
        <w:rPr>
          <w:i/>
          <w:iCs/>
          <w:spacing w:val="-2"/>
          <w:sz w:val="22"/>
          <w:szCs w:val="22"/>
        </w:rPr>
        <w:t>r</w:t>
      </w:r>
      <w:r>
        <w:rPr>
          <w:i/>
          <w:iCs/>
          <w:sz w:val="22"/>
          <w:szCs w:val="22"/>
        </w:rPr>
        <w:t>a</w:t>
      </w:r>
      <w:r>
        <w:rPr>
          <w:i/>
          <w:iCs/>
          <w:spacing w:val="-2"/>
          <w:sz w:val="22"/>
          <w:szCs w:val="22"/>
        </w:rPr>
        <w:t>m</w:t>
      </w:r>
      <w:r>
        <w:rPr>
          <w:i/>
          <w:iCs/>
          <w:sz w:val="22"/>
          <w:szCs w:val="22"/>
        </w:rPr>
        <w:t>i</w:t>
      </w:r>
      <w:r>
        <w:rPr>
          <w:i/>
          <w:iCs/>
          <w:spacing w:val="-2"/>
          <w:sz w:val="22"/>
          <w:szCs w:val="22"/>
        </w:rPr>
        <w:t>t</w:t>
      </w:r>
      <w:r>
        <w:rPr>
          <w:i/>
          <w:iCs/>
          <w:sz w:val="22"/>
          <w:szCs w:val="22"/>
        </w:rPr>
        <w:t>e un</w:t>
      </w:r>
      <w:r>
        <w:rPr>
          <w:i/>
          <w:iCs/>
          <w:spacing w:val="-2"/>
          <w:sz w:val="22"/>
          <w:szCs w:val="22"/>
        </w:rPr>
        <w:t xml:space="preserve"> </w:t>
      </w:r>
      <w:r>
        <w:rPr>
          <w:i/>
          <w:iCs/>
          <w:sz w:val="22"/>
          <w:szCs w:val="22"/>
        </w:rPr>
        <w:t>i</w:t>
      </w:r>
      <w:r>
        <w:rPr>
          <w:i/>
          <w:iCs/>
          <w:spacing w:val="-3"/>
          <w:sz w:val="22"/>
          <w:szCs w:val="22"/>
        </w:rPr>
        <w:t>n</w:t>
      </w:r>
      <w:r>
        <w:rPr>
          <w:i/>
          <w:iCs/>
          <w:sz w:val="22"/>
          <w:szCs w:val="22"/>
        </w:rPr>
        <w:t>car</w:t>
      </w:r>
      <w:r>
        <w:rPr>
          <w:i/>
          <w:iCs/>
          <w:spacing w:val="-2"/>
          <w:sz w:val="22"/>
          <w:szCs w:val="22"/>
        </w:rPr>
        <w:t>i</w:t>
      </w:r>
      <w:r>
        <w:rPr>
          <w:i/>
          <w:iCs/>
          <w:sz w:val="22"/>
          <w:szCs w:val="22"/>
        </w:rPr>
        <w:t>ca</w:t>
      </w:r>
      <w:r>
        <w:rPr>
          <w:i/>
          <w:iCs/>
          <w:spacing w:val="1"/>
          <w:sz w:val="22"/>
          <w:szCs w:val="22"/>
        </w:rPr>
        <w:t>t</w:t>
      </w:r>
      <w:r>
        <w:rPr>
          <w:i/>
          <w:iCs/>
          <w:spacing w:val="-3"/>
          <w:sz w:val="22"/>
          <w:szCs w:val="22"/>
        </w:rPr>
        <w:t>o</w:t>
      </w:r>
      <w:r>
        <w:rPr>
          <w:i/>
          <w:iCs/>
          <w:sz w:val="22"/>
          <w:szCs w:val="22"/>
        </w:rPr>
        <w:t>, opp</w:t>
      </w:r>
      <w:r>
        <w:rPr>
          <w:i/>
          <w:iCs/>
          <w:spacing w:val="-3"/>
          <w:sz w:val="22"/>
          <w:szCs w:val="22"/>
        </w:rPr>
        <w:t>u</w:t>
      </w:r>
      <w:r>
        <w:rPr>
          <w:i/>
          <w:iCs/>
          <w:sz w:val="22"/>
          <w:szCs w:val="22"/>
        </w:rPr>
        <w:t xml:space="preserve">re a </w:t>
      </w:r>
      <w:r w:rsidR="00EF0337">
        <w:rPr>
          <w:i/>
          <w:iCs/>
          <w:sz w:val="22"/>
          <w:szCs w:val="22"/>
        </w:rPr>
        <w:t>mezzo posta</w:t>
      </w:r>
      <w:r>
        <w:rPr>
          <w:i/>
          <w:iCs/>
          <w:sz w:val="22"/>
          <w:szCs w:val="22"/>
        </w:rPr>
        <w:t>.</w:t>
      </w:r>
    </w:p>
    <w:p w14:paraId="1869D71D" w14:textId="77777777" w:rsidR="006B4784" w:rsidRDefault="006B4784">
      <w:pPr>
        <w:kinsoku w:val="0"/>
        <w:overflowPunct w:val="0"/>
        <w:spacing w:before="72" w:line="239" w:lineRule="auto"/>
        <w:ind w:left="112" w:right="387"/>
        <w:rPr>
          <w:sz w:val="22"/>
          <w:szCs w:val="22"/>
        </w:rPr>
      </w:pPr>
    </w:p>
    <w:p w14:paraId="6E60A24D" w14:textId="1045C6F7" w:rsidR="00FF5B0B" w:rsidRDefault="006B4784" w:rsidP="006B4784">
      <w:pPr>
        <w:pStyle w:val="Corpotesto"/>
        <w:tabs>
          <w:tab w:val="left" w:pos="9375"/>
        </w:tabs>
        <w:kinsoku w:val="0"/>
        <w:overflowPunct w:val="0"/>
        <w:spacing w:before="69"/>
        <w:rPr>
          <w:sz w:val="22"/>
          <w:szCs w:val="22"/>
        </w:rPr>
      </w:pPr>
      <w:r w:rsidRPr="006B4784">
        <w:rPr>
          <w:rFonts w:ascii="Times New Roman" w:hAnsi="Times New Roman" w:cs="Times New Roman"/>
        </w:rPr>
        <w:t>Si allega documento di identità in corso di validità</w:t>
      </w:r>
      <w:r w:rsidR="0076729F">
        <w:rPr>
          <w:rFonts w:ascii="Times New Roman" w:hAnsi="Times New Roman" w:cs="Times New Roman"/>
        </w:rPr>
        <w:t xml:space="preserve"> </w:t>
      </w:r>
      <w:r w:rsidR="0076729F" w:rsidRPr="0076729F">
        <w:rPr>
          <w:rFonts w:ascii="Times New Roman" w:hAnsi="Times New Roman" w:cs="Times New Roman"/>
          <w:highlight w:val="yellow"/>
        </w:rPr>
        <w:t>di ogni esperto e del rappresentante legale</w:t>
      </w:r>
      <w:r w:rsidRPr="006B4784">
        <w:rPr>
          <w:rFonts w:ascii="Times New Roman" w:hAnsi="Times New Roman" w:cs="Times New Roman"/>
        </w:rPr>
        <w:t>.</w:t>
      </w:r>
      <w:r w:rsidR="00172D2B">
        <w:rPr>
          <w:sz w:val="22"/>
          <w:szCs w:val="22"/>
        </w:rPr>
        <w:br w:type="page"/>
      </w:r>
    </w:p>
    <w:p w14:paraId="0C3F60F5" w14:textId="7AEDB9A1" w:rsidR="00FF5B0B" w:rsidRDefault="006B4784" w:rsidP="00172D2B">
      <w:pPr>
        <w:pStyle w:val="Titolo3"/>
        <w:kinsoku w:val="0"/>
        <w:overflowPunct w:val="0"/>
        <w:spacing w:before="69"/>
        <w:ind w:left="0"/>
        <w:jc w:val="center"/>
        <w:rPr>
          <w:b w:val="0"/>
          <w:bCs w:val="0"/>
        </w:rPr>
      </w:pPr>
      <w:r>
        <w:lastRenderedPageBreak/>
        <w:t>A</w:t>
      </w:r>
      <w:r w:rsidR="00FF5B0B">
        <w:t xml:space="preserve"> </w:t>
      </w:r>
      <w:r w:rsidR="00FF5B0B">
        <w:rPr>
          <w:spacing w:val="-1"/>
        </w:rPr>
        <w:t>c</w:t>
      </w:r>
      <w:r w:rsidR="00FF5B0B">
        <w:t>u</w:t>
      </w:r>
      <w:r w:rsidR="00FF5B0B">
        <w:rPr>
          <w:spacing w:val="-1"/>
        </w:rPr>
        <w:t>r</w:t>
      </w:r>
      <w:r w:rsidR="00FF5B0B">
        <w:t>a d</w:t>
      </w:r>
      <w:r w:rsidR="00FF5B0B">
        <w:rPr>
          <w:spacing w:val="-1"/>
        </w:rPr>
        <w:t>e</w:t>
      </w:r>
      <w:r w:rsidR="00FF5B0B">
        <w:t>ll’</w:t>
      </w:r>
      <w:r w:rsidR="00FF5B0B">
        <w:rPr>
          <w:spacing w:val="-2"/>
        </w:rPr>
        <w:t>e</w:t>
      </w:r>
      <w:r w:rsidR="00FF5B0B">
        <w:t>sp</w:t>
      </w:r>
      <w:r w:rsidR="00FF5B0B">
        <w:rPr>
          <w:spacing w:val="-1"/>
        </w:rPr>
        <w:t>er</w:t>
      </w:r>
      <w:r w:rsidR="00FF5B0B">
        <w:t>t</w:t>
      </w:r>
      <w:r>
        <w:t>a/o</w:t>
      </w:r>
    </w:p>
    <w:p w14:paraId="76774994" w14:textId="77777777" w:rsidR="00FF5B0B" w:rsidRDefault="00FF5B0B" w:rsidP="00172D2B">
      <w:pPr>
        <w:kinsoku w:val="0"/>
        <w:overflowPunct w:val="0"/>
        <w:spacing w:line="200" w:lineRule="exact"/>
        <w:jc w:val="center"/>
        <w:rPr>
          <w:sz w:val="20"/>
          <w:szCs w:val="20"/>
        </w:rPr>
      </w:pPr>
    </w:p>
    <w:p w14:paraId="594EA3E8" w14:textId="77777777" w:rsidR="00FF5B0B" w:rsidRDefault="00FF5B0B">
      <w:pPr>
        <w:kinsoku w:val="0"/>
        <w:overflowPunct w:val="0"/>
        <w:spacing w:before="4" w:line="220" w:lineRule="exact"/>
        <w:rPr>
          <w:sz w:val="22"/>
          <w:szCs w:val="22"/>
        </w:rPr>
      </w:pPr>
    </w:p>
    <w:p w14:paraId="572F12BC" w14:textId="77777777" w:rsidR="00F86552" w:rsidRPr="00F86552" w:rsidRDefault="00F86552" w:rsidP="00F86552">
      <w:pPr>
        <w:pStyle w:val="Corpotesto"/>
        <w:kinsoku w:val="0"/>
        <w:overflowPunct w:val="0"/>
        <w:ind w:left="6" w:hanging="6"/>
        <w:jc w:val="right"/>
        <w:rPr>
          <w:rFonts w:ascii="Times New Roman" w:hAnsi="Times New Roman" w:cs="Times New Roman"/>
        </w:rPr>
      </w:pPr>
      <w:r w:rsidRPr="00F86552">
        <w:rPr>
          <w:rFonts w:ascii="Times New Roman" w:hAnsi="Times New Roman" w:cs="Times New Roman"/>
        </w:rPr>
        <w:t>ALLA DIRIGENTE SCOLASTICA </w:t>
      </w:r>
    </w:p>
    <w:p w14:paraId="43EEAB2F" w14:textId="77777777" w:rsidR="00F86552" w:rsidRPr="00F86552" w:rsidRDefault="00F86552" w:rsidP="00F86552">
      <w:pPr>
        <w:pStyle w:val="Corpotesto"/>
        <w:kinsoku w:val="0"/>
        <w:overflowPunct w:val="0"/>
        <w:ind w:left="6" w:hanging="6"/>
        <w:jc w:val="right"/>
        <w:rPr>
          <w:rFonts w:ascii="Times New Roman" w:hAnsi="Times New Roman" w:cs="Times New Roman"/>
        </w:rPr>
      </w:pPr>
      <w:r w:rsidRPr="00F86552">
        <w:rPr>
          <w:rFonts w:ascii="Times New Roman" w:hAnsi="Times New Roman" w:cs="Times New Roman"/>
        </w:rPr>
        <w:t>IC “Albiate e Triuggio” - Triuggio (MB)  </w:t>
      </w:r>
    </w:p>
    <w:p w14:paraId="282CEB25" w14:textId="77777777" w:rsidR="00FF5B0B" w:rsidRDefault="00FF5B0B">
      <w:pPr>
        <w:kinsoku w:val="0"/>
        <w:overflowPunct w:val="0"/>
        <w:spacing w:line="200" w:lineRule="exact"/>
        <w:rPr>
          <w:sz w:val="20"/>
          <w:szCs w:val="20"/>
        </w:rPr>
      </w:pPr>
    </w:p>
    <w:p w14:paraId="5E45A93B" w14:textId="77777777" w:rsidR="00FF5B0B" w:rsidRDefault="00FF5B0B">
      <w:pPr>
        <w:kinsoku w:val="0"/>
        <w:overflowPunct w:val="0"/>
        <w:spacing w:line="200" w:lineRule="exact"/>
        <w:rPr>
          <w:sz w:val="20"/>
          <w:szCs w:val="20"/>
        </w:rPr>
      </w:pPr>
    </w:p>
    <w:p w14:paraId="317A1E84" w14:textId="77777777" w:rsidR="00FF5B0B" w:rsidRDefault="00FF5B0B">
      <w:pPr>
        <w:kinsoku w:val="0"/>
        <w:overflowPunct w:val="0"/>
        <w:spacing w:line="200" w:lineRule="exact"/>
        <w:rPr>
          <w:sz w:val="20"/>
          <w:szCs w:val="20"/>
        </w:rPr>
      </w:pPr>
    </w:p>
    <w:p w14:paraId="34F17EE0" w14:textId="77777777" w:rsidR="00FF5B0B" w:rsidRDefault="00FF5B0B">
      <w:pPr>
        <w:kinsoku w:val="0"/>
        <w:overflowPunct w:val="0"/>
        <w:spacing w:before="9" w:line="280" w:lineRule="exact"/>
        <w:rPr>
          <w:sz w:val="28"/>
          <w:szCs w:val="28"/>
        </w:rPr>
      </w:pPr>
    </w:p>
    <w:p w14:paraId="6B682A1B" w14:textId="77777777" w:rsidR="003C208C" w:rsidRPr="003C208C" w:rsidRDefault="003C208C" w:rsidP="003C208C">
      <w:pPr>
        <w:spacing w:line="480" w:lineRule="auto"/>
        <w:jc w:val="both"/>
        <w:rPr>
          <w:rFonts w:asciiTheme="minorHAnsi" w:hAnsiTheme="minorHAnsi" w:cstheme="minorHAnsi"/>
          <w:color w:val="323232"/>
        </w:rPr>
      </w:pPr>
      <w:r w:rsidRPr="003C208C">
        <w:rPr>
          <w:rFonts w:asciiTheme="minorHAnsi" w:hAnsiTheme="minorHAnsi" w:cstheme="minorHAnsi"/>
          <w:color w:val="323232"/>
        </w:rPr>
        <w:t>II/la sottoscritto/a _______________________nato/a a______________ il __________________ e residente a_____________________in via_________________</w:t>
      </w:r>
    </w:p>
    <w:p w14:paraId="16244FBD" w14:textId="77777777" w:rsidR="003C208C" w:rsidRPr="003C208C" w:rsidRDefault="003C208C" w:rsidP="003C208C">
      <w:pPr>
        <w:spacing w:line="480" w:lineRule="auto"/>
        <w:jc w:val="both"/>
        <w:rPr>
          <w:rFonts w:asciiTheme="minorHAnsi" w:hAnsiTheme="minorHAnsi" w:cstheme="minorHAnsi"/>
          <w:color w:val="323232"/>
        </w:rPr>
      </w:pPr>
      <w:r w:rsidRPr="003C208C">
        <w:rPr>
          <w:rFonts w:asciiTheme="minorHAnsi" w:hAnsiTheme="minorHAnsi" w:cstheme="minorHAnsi"/>
          <w:color w:val="323232"/>
        </w:rPr>
        <w:t>Tel._________________ Cellulare______________________ E-mail_________________</w:t>
      </w:r>
    </w:p>
    <w:p w14:paraId="0A13B7F1" w14:textId="3AA21449" w:rsidR="003C208C" w:rsidRPr="003C208C" w:rsidRDefault="003C208C" w:rsidP="003C208C">
      <w:pPr>
        <w:spacing w:line="480" w:lineRule="auto"/>
        <w:jc w:val="both"/>
        <w:rPr>
          <w:rFonts w:asciiTheme="minorHAnsi" w:hAnsiTheme="minorHAnsi" w:cstheme="minorHAnsi"/>
          <w:color w:val="323232"/>
        </w:rPr>
      </w:pPr>
      <w:r w:rsidRPr="003C208C">
        <w:rPr>
          <w:rFonts w:asciiTheme="minorHAnsi" w:hAnsiTheme="minorHAnsi" w:cstheme="minorHAnsi"/>
          <w:color w:val="323232"/>
        </w:rPr>
        <w:t>Codice Fiscale ___________________</w:t>
      </w:r>
      <w:r>
        <w:rPr>
          <w:rFonts w:asciiTheme="minorHAnsi" w:hAnsiTheme="minorHAnsi" w:cstheme="minorHAnsi"/>
          <w:color w:val="323232"/>
        </w:rPr>
        <w:t>_________</w:t>
      </w:r>
    </w:p>
    <w:p w14:paraId="31844775" w14:textId="19FA043E" w:rsidR="003C208C" w:rsidRPr="003C208C" w:rsidRDefault="003C208C" w:rsidP="003C208C">
      <w:pPr>
        <w:spacing w:line="480" w:lineRule="auto"/>
        <w:jc w:val="both"/>
        <w:rPr>
          <w:rFonts w:asciiTheme="minorHAnsi" w:hAnsiTheme="minorHAnsi" w:cstheme="minorHAnsi"/>
          <w:color w:val="323232"/>
        </w:rPr>
      </w:pPr>
      <w:r w:rsidRPr="003C208C">
        <w:rPr>
          <w:rFonts w:asciiTheme="minorHAnsi" w:hAnsiTheme="minorHAnsi" w:cstheme="minorHAnsi"/>
          <w:color w:val="323232"/>
        </w:rPr>
        <w:t>Qualifica/incarico______________</w:t>
      </w:r>
      <w:r>
        <w:rPr>
          <w:rFonts w:asciiTheme="minorHAnsi" w:hAnsiTheme="minorHAnsi" w:cstheme="minorHAnsi"/>
          <w:color w:val="323232"/>
        </w:rPr>
        <w:t>___________</w:t>
      </w:r>
    </w:p>
    <w:p w14:paraId="3D72D146" w14:textId="3F61B8E5" w:rsidR="00FF5B0B" w:rsidRPr="003C208C" w:rsidRDefault="00FF5B0B" w:rsidP="003C208C">
      <w:pPr>
        <w:tabs>
          <w:tab w:val="left" w:pos="5459"/>
        </w:tabs>
        <w:kinsoku w:val="0"/>
        <w:overflowPunct w:val="0"/>
        <w:spacing w:before="72" w:line="360" w:lineRule="auto"/>
        <w:jc w:val="both"/>
        <w:rPr>
          <w:rFonts w:asciiTheme="minorHAnsi" w:hAnsiTheme="minorHAnsi" w:cstheme="minorHAnsi"/>
        </w:rPr>
      </w:pPr>
      <w:r w:rsidRPr="003C208C">
        <w:rPr>
          <w:rFonts w:asciiTheme="minorHAnsi" w:hAnsiTheme="minorHAnsi" w:cstheme="minorHAnsi"/>
        </w:rPr>
        <w:t>in qua</w:t>
      </w:r>
      <w:r w:rsidRPr="003C208C">
        <w:rPr>
          <w:rFonts w:asciiTheme="minorHAnsi" w:hAnsiTheme="minorHAnsi" w:cstheme="minorHAnsi"/>
          <w:spacing w:val="-2"/>
        </w:rPr>
        <w:t>l</w:t>
      </w:r>
      <w:r w:rsidRPr="003C208C">
        <w:rPr>
          <w:rFonts w:asciiTheme="minorHAnsi" w:hAnsiTheme="minorHAnsi" w:cstheme="minorHAnsi"/>
        </w:rPr>
        <w:t>i</w:t>
      </w:r>
      <w:r w:rsidRPr="003C208C">
        <w:rPr>
          <w:rFonts w:asciiTheme="minorHAnsi" w:hAnsiTheme="minorHAnsi" w:cstheme="minorHAnsi"/>
          <w:spacing w:val="-2"/>
        </w:rPr>
        <w:t>t</w:t>
      </w:r>
      <w:r w:rsidRPr="003C208C">
        <w:rPr>
          <w:rFonts w:asciiTheme="minorHAnsi" w:hAnsiTheme="minorHAnsi" w:cstheme="minorHAnsi"/>
        </w:rPr>
        <w:t>à di</w:t>
      </w:r>
      <w:r w:rsidR="003C208C">
        <w:rPr>
          <w:rFonts w:asciiTheme="minorHAnsi" w:hAnsiTheme="minorHAnsi" w:cstheme="minorHAnsi"/>
        </w:rPr>
        <w:t xml:space="preserve"> </w:t>
      </w:r>
      <w:r w:rsidRPr="003C208C">
        <w:rPr>
          <w:rFonts w:asciiTheme="minorHAnsi" w:hAnsiTheme="minorHAnsi" w:cstheme="minorHAnsi"/>
        </w:rPr>
        <w:t>es</w:t>
      </w:r>
      <w:r w:rsidRPr="003C208C">
        <w:rPr>
          <w:rFonts w:asciiTheme="minorHAnsi" w:hAnsiTheme="minorHAnsi" w:cstheme="minorHAnsi"/>
          <w:spacing w:val="-3"/>
        </w:rPr>
        <w:t>p</w:t>
      </w:r>
      <w:r w:rsidRPr="003C208C">
        <w:rPr>
          <w:rFonts w:asciiTheme="minorHAnsi" w:hAnsiTheme="minorHAnsi" w:cstheme="minorHAnsi"/>
        </w:rPr>
        <w:t>e</w:t>
      </w:r>
      <w:r w:rsidRPr="003C208C">
        <w:rPr>
          <w:rFonts w:asciiTheme="minorHAnsi" w:hAnsiTheme="minorHAnsi" w:cstheme="minorHAnsi"/>
          <w:spacing w:val="-2"/>
        </w:rPr>
        <w:t>r</w:t>
      </w:r>
      <w:r w:rsidRPr="003C208C">
        <w:rPr>
          <w:rFonts w:asciiTheme="minorHAnsi" w:hAnsiTheme="minorHAnsi" w:cstheme="minorHAnsi"/>
        </w:rPr>
        <w:t>t</w:t>
      </w:r>
      <w:r w:rsidR="003C208C">
        <w:rPr>
          <w:rFonts w:asciiTheme="minorHAnsi" w:hAnsiTheme="minorHAnsi" w:cstheme="minorHAnsi"/>
        </w:rPr>
        <w:t>__</w:t>
      </w:r>
      <w:r w:rsidRPr="003C208C">
        <w:rPr>
          <w:rFonts w:asciiTheme="minorHAnsi" w:hAnsiTheme="minorHAnsi" w:cstheme="minorHAnsi"/>
        </w:rPr>
        <w:t xml:space="preserve"> </w:t>
      </w:r>
      <w:r w:rsidRPr="003C208C">
        <w:rPr>
          <w:rFonts w:asciiTheme="minorHAnsi" w:hAnsiTheme="minorHAnsi" w:cstheme="minorHAnsi"/>
          <w:spacing w:val="-3"/>
        </w:rPr>
        <w:t>p</w:t>
      </w:r>
      <w:r w:rsidRPr="003C208C">
        <w:rPr>
          <w:rFonts w:asciiTheme="minorHAnsi" w:hAnsiTheme="minorHAnsi" w:cstheme="minorHAnsi"/>
        </w:rPr>
        <w:t>res</w:t>
      </w:r>
      <w:r w:rsidRPr="003C208C">
        <w:rPr>
          <w:rFonts w:asciiTheme="minorHAnsi" w:hAnsiTheme="minorHAnsi" w:cstheme="minorHAnsi"/>
          <w:spacing w:val="-2"/>
        </w:rPr>
        <w:t>e</w:t>
      </w:r>
      <w:r w:rsidRPr="003C208C">
        <w:rPr>
          <w:rFonts w:asciiTheme="minorHAnsi" w:hAnsiTheme="minorHAnsi" w:cstheme="minorHAnsi"/>
        </w:rPr>
        <w:t>nt</w:t>
      </w:r>
      <w:r w:rsidRPr="003C208C">
        <w:rPr>
          <w:rFonts w:asciiTheme="minorHAnsi" w:hAnsiTheme="minorHAnsi" w:cstheme="minorHAnsi"/>
          <w:spacing w:val="-2"/>
        </w:rPr>
        <w:t>a</w:t>
      </w:r>
      <w:r w:rsidRPr="003C208C">
        <w:rPr>
          <w:rFonts w:asciiTheme="minorHAnsi" w:hAnsiTheme="minorHAnsi" w:cstheme="minorHAnsi"/>
        </w:rPr>
        <w:t>t</w:t>
      </w:r>
      <w:r w:rsidR="003C208C">
        <w:rPr>
          <w:rFonts w:asciiTheme="minorHAnsi" w:hAnsiTheme="minorHAnsi" w:cstheme="minorHAnsi"/>
        </w:rPr>
        <w:t>__</w:t>
      </w:r>
      <w:r w:rsidRPr="003C208C">
        <w:rPr>
          <w:rFonts w:asciiTheme="minorHAnsi" w:hAnsiTheme="minorHAnsi" w:cstheme="minorHAnsi"/>
        </w:rPr>
        <w:t xml:space="preserve"> d</w:t>
      </w:r>
      <w:r w:rsidRPr="003C208C">
        <w:rPr>
          <w:rFonts w:asciiTheme="minorHAnsi" w:hAnsiTheme="minorHAnsi" w:cstheme="minorHAnsi"/>
          <w:spacing w:val="-2"/>
        </w:rPr>
        <w:t>a</w:t>
      </w:r>
      <w:r w:rsidRPr="003C208C">
        <w:rPr>
          <w:rFonts w:asciiTheme="minorHAnsi" w:hAnsiTheme="minorHAnsi" w:cstheme="minorHAnsi"/>
        </w:rPr>
        <w:t>l</w:t>
      </w:r>
      <w:r w:rsidRPr="003C208C">
        <w:rPr>
          <w:rFonts w:asciiTheme="minorHAnsi" w:hAnsiTheme="minorHAnsi" w:cstheme="minorHAnsi"/>
          <w:spacing w:val="-2"/>
        </w:rPr>
        <w:t>l</w:t>
      </w:r>
      <w:r w:rsidRPr="003C208C">
        <w:rPr>
          <w:rFonts w:asciiTheme="minorHAnsi" w:hAnsiTheme="minorHAnsi" w:cstheme="minorHAnsi"/>
        </w:rPr>
        <w:t>‘</w:t>
      </w:r>
      <w:r w:rsidRPr="003C208C">
        <w:rPr>
          <w:rFonts w:asciiTheme="minorHAnsi" w:hAnsiTheme="minorHAnsi" w:cstheme="minorHAnsi"/>
          <w:spacing w:val="-2"/>
        </w:rPr>
        <w:t>O</w:t>
      </w:r>
      <w:r w:rsidRPr="003C208C">
        <w:rPr>
          <w:rFonts w:asciiTheme="minorHAnsi" w:hAnsiTheme="minorHAnsi" w:cstheme="minorHAnsi"/>
        </w:rPr>
        <w:t>p</w:t>
      </w:r>
      <w:r w:rsidRPr="003C208C">
        <w:rPr>
          <w:rFonts w:asciiTheme="minorHAnsi" w:hAnsiTheme="minorHAnsi" w:cstheme="minorHAnsi"/>
          <w:spacing w:val="-2"/>
        </w:rPr>
        <w:t>e</w:t>
      </w:r>
      <w:r w:rsidRPr="003C208C">
        <w:rPr>
          <w:rFonts w:asciiTheme="minorHAnsi" w:hAnsiTheme="minorHAnsi" w:cstheme="minorHAnsi"/>
        </w:rPr>
        <w:t>ra</w:t>
      </w:r>
      <w:r w:rsidRPr="003C208C">
        <w:rPr>
          <w:rFonts w:asciiTheme="minorHAnsi" w:hAnsiTheme="minorHAnsi" w:cstheme="minorHAnsi"/>
          <w:spacing w:val="-2"/>
        </w:rPr>
        <w:t>t</w:t>
      </w:r>
      <w:r w:rsidRPr="003C208C">
        <w:rPr>
          <w:rFonts w:asciiTheme="minorHAnsi" w:hAnsiTheme="minorHAnsi" w:cstheme="minorHAnsi"/>
        </w:rPr>
        <w:t>ore</w:t>
      </w:r>
      <w:r w:rsidRPr="003C208C">
        <w:rPr>
          <w:rFonts w:asciiTheme="minorHAnsi" w:hAnsiTheme="minorHAnsi" w:cstheme="minorHAnsi"/>
          <w:spacing w:val="2"/>
        </w:rPr>
        <w:t xml:space="preserve"> </w:t>
      </w:r>
      <w:r w:rsidRPr="003C208C">
        <w:rPr>
          <w:rFonts w:asciiTheme="minorHAnsi" w:hAnsiTheme="minorHAnsi" w:cstheme="minorHAnsi"/>
          <w:spacing w:val="-3"/>
        </w:rPr>
        <w:t>E</w:t>
      </w:r>
      <w:r w:rsidRPr="003C208C">
        <w:rPr>
          <w:rFonts w:asciiTheme="minorHAnsi" w:hAnsiTheme="minorHAnsi" w:cstheme="minorHAnsi"/>
        </w:rPr>
        <w:t>cono</w:t>
      </w:r>
      <w:r w:rsidRPr="003C208C">
        <w:rPr>
          <w:rFonts w:asciiTheme="minorHAnsi" w:hAnsiTheme="minorHAnsi" w:cstheme="minorHAnsi"/>
          <w:spacing w:val="-4"/>
        </w:rPr>
        <w:t>m</w:t>
      </w:r>
      <w:r w:rsidRPr="003C208C">
        <w:rPr>
          <w:rFonts w:asciiTheme="minorHAnsi" w:hAnsiTheme="minorHAnsi" w:cstheme="minorHAnsi"/>
        </w:rPr>
        <w:t>ico</w:t>
      </w:r>
      <w:r w:rsidR="00FA43F7" w:rsidRPr="003C208C">
        <w:rPr>
          <w:rFonts w:asciiTheme="minorHAnsi" w:hAnsiTheme="minorHAnsi" w:cstheme="minorHAnsi"/>
        </w:rPr>
        <w:t xml:space="preserve"> </w:t>
      </w:r>
      <w:r w:rsidR="003C208C">
        <w:rPr>
          <w:rFonts w:asciiTheme="minorHAnsi" w:hAnsiTheme="minorHAnsi" w:cstheme="minorHAnsi"/>
        </w:rPr>
        <w:t>_____________________________, partita IVA ____________________________</w:t>
      </w:r>
    </w:p>
    <w:p w14:paraId="78D3326F" w14:textId="77777777" w:rsidR="00FF5B0B" w:rsidRPr="003C208C" w:rsidRDefault="00FF5B0B">
      <w:pPr>
        <w:kinsoku w:val="0"/>
        <w:overflowPunct w:val="0"/>
        <w:spacing w:before="4" w:line="200" w:lineRule="exact"/>
        <w:rPr>
          <w:rFonts w:asciiTheme="minorHAnsi" w:hAnsiTheme="minorHAnsi" w:cstheme="minorHAnsi"/>
        </w:rPr>
      </w:pPr>
    </w:p>
    <w:p w14:paraId="5942BB84" w14:textId="77777777" w:rsidR="00FF5B0B" w:rsidRPr="003C208C" w:rsidRDefault="00FF5B0B">
      <w:pPr>
        <w:kinsoku w:val="0"/>
        <w:overflowPunct w:val="0"/>
        <w:ind w:right="42"/>
        <w:jc w:val="center"/>
        <w:rPr>
          <w:rFonts w:asciiTheme="minorHAnsi" w:hAnsiTheme="minorHAnsi" w:cstheme="minorHAnsi"/>
          <w:b/>
          <w:bCs/>
        </w:rPr>
      </w:pPr>
      <w:r w:rsidRPr="003C208C">
        <w:rPr>
          <w:rFonts w:asciiTheme="minorHAnsi" w:hAnsiTheme="minorHAnsi" w:cstheme="minorHAnsi"/>
          <w:b/>
          <w:bCs/>
          <w:spacing w:val="1"/>
        </w:rPr>
        <w:t>D</w:t>
      </w:r>
      <w:r w:rsidRPr="003C208C">
        <w:rPr>
          <w:rFonts w:asciiTheme="minorHAnsi" w:hAnsiTheme="minorHAnsi" w:cstheme="minorHAnsi"/>
          <w:b/>
          <w:bCs/>
          <w:spacing w:val="-4"/>
        </w:rPr>
        <w:t>I</w:t>
      </w:r>
      <w:r w:rsidRPr="003C208C">
        <w:rPr>
          <w:rFonts w:asciiTheme="minorHAnsi" w:hAnsiTheme="minorHAnsi" w:cstheme="minorHAnsi"/>
          <w:b/>
          <w:bCs/>
          <w:spacing w:val="-1"/>
        </w:rPr>
        <w:t>C</w:t>
      </w:r>
      <w:r w:rsidRPr="003C208C">
        <w:rPr>
          <w:rFonts w:asciiTheme="minorHAnsi" w:hAnsiTheme="minorHAnsi" w:cstheme="minorHAnsi"/>
          <w:b/>
          <w:bCs/>
          <w:spacing w:val="1"/>
        </w:rPr>
        <w:t>H</w:t>
      </w:r>
      <w:r w:rsidRPr="003C208C">
        <w:rPr>
          <w:rFonts w:asciiTheme="minorHAnsi" w:hAnsiTheme="minorHAnsi" w:cstheme="minorHAnsi"/>
          <w:b/>
          <w:bCs/>
          <w:spacing w:val="-2"/>
        </w:rPr>
        <w:t>IA</w:t>
      </w:r>
      <w:r w:rsidRPr="003C208C">
        <w:rPr>
          <w:rFonts w:asciiTheme="minorHAnsi" w:hAnsiTheme="minorHAnsi" w:cstheme="minorHAnsi"/>
          <w:b/>
          <w:bCs/>
          <w:spacing w:val="-1"/>
        </w:rPr>
        <w:t>R</w:t>
      </w:r>
      <w:r w:rsidRPr="003C208C">
        <w:rPr>
          <w:rFonts w:asciiTheme="minorHAnsi" w:hAnsiTheme="minorHAnsi" w:cstheme="minorHAnsi"/>
          <w:b/>
          <w:bCs/>
        </w:rPr>
        <w:t>A</w:t>
      </w:r>
    </w:p>
    <w:p w14:paraId="7020A612" w14:textId="77777777" w:rsidR="00FF5B0B" w:rsidRPr="003C208C" w:rsidRDefault="00FF5B0B">
      <w:pPr>
        <w:kinsoku w:val="0"/>
        <w:overflowPunct w:val="0"/>
        <w:spacing w:before="1" w:line="130" w:lineRule="exact"/>
        <w:rPr>
          <w:rFonts w:asciiTheme="minorHAnsi" w:hAnsiTheme="minorHAnsi" w:cstheme="minorHAnsi"/>
        </w:rPr>
      </w:pPr>
    </w:p>
    <w:p w14:paraId="2F8FE8B1" w14:textId="77777777" w:rsidR="00FF5B0B" w:rsidRPr="003C208C" w:rsidRDefault="00FF5B0B">
      <w:pPr>
        <w:kinsoku w:val="0"/>
        <w:overflowPunct w:val="0"/>
        <w:spacing w:line="200" w:lineRule="exact"/>
        <w:rPr>
          <w:rFonts w:asciiTheme="minorHAnsi" w:hAnsiTheme="minorHAnsi" w:cstheme="minorHAnsi"/>
        </w:rPr>
      </w:pPr>
    </w:p>
    <w:p w14:paraId="3EDE945C" w14:textId="074F8601" w:rsidR="00FF5B0B" w:rsidRPr="003C208C" w:rsidRDefault="00FF5B0B">
      <w:pPr>
        <w:kinsoku w:val="0"/>
        <w:overflowPunct w:val="0"/>
        <w:spacing w:line="276" w:lineRule="auto"/>
        <w:ind w:left="112" w:right="107"/>
        <w:jc w:val="both"/>
        <w:rPr>
          <w:rFonts w:asciiTheme="minorHAnsi" w:hAnsiTheme="minorHAnsi" w:cstheme="minorHAnsi"/>
        </w:rPr>
      </w:pPr>
      <w:r w:rsidRPr="003C208C">
        <w:rPr>
          <w:rFonts w:asciiTheme="minorHAnsi" w:hAnsiTheme="minorHAnsi" w:cstheme="minorHAnsi"/>
        </w:rPr>
        <w:t>di</w:t>
      </w:r>
      <w:r w:rsidRPr="003C208C">
        <w:rPr>
          <w:rFonts w:asciiTheme="minorHAnsi" w:hAnsiTheme="minorHAnsi" w:cstheme="minorHAnsi"/>
          <w:spacing w:val="17"/>
        </w:rPr>
        <w:t xml:space="preserve"> </w:t>
      </w:r>
      <w:r w:rsidRPr="003C208C">
        <w:rPr>
          <w:rFonts w:asciiTheme="minorHAnsi" w:hAnsiTheme="minorHAnsi" w:cstheme="minorHAnsi"/>
          <w:spacing w:val="2"/>
        </w:rPr>
        <w:t>e</w:t>
      </w:r>
      <w:r w:rsidRPr="003C208C">
        <w:rPr>
          <w:rFonts w:asciiTheme="minorHAnsi" w:hAnsiTheme="minorHAnsi" w:cstheme="minorHAnsi"/>
        </w:rPr>
        <w:t>s</w:t>
      </w:r>
      <w:r w:rsidRPr="003C208C">
        <w:rPr>
          <w:rFonts w:asciiTheme="minorHAnsi" w:hAnsiTheme="minorHAnsi" w:cstheme="minorHAnsi"/>
          <w:spacing w:val="-3"/>
        </w:rPr>
        <w:t>s</w:t>
      </w:r>
      <w:r w:rsidRPr="003C208C">
        <w:rPr>
          <w:rFonts w:asciiTheme="minorHAnsi" w:hAnsiTheme="minorHAnsi" w:cstheme="minorHAnsi"/>
        </w:rPr>
        <w:t>e</w:t>
      </w:r>
      <w:r w:rsidRPr="003C208C">
        <w:rPr>
          <w:rFonts w:asciiTheme="minorHAnsi" w:hAnsiTheme="minorHAnsi" w:cstheme="minorHAnsi"/>
          <w:spacing w:val="-1"/>
        </w:rPr>
        <w:t>r</w:t>
      </w:r>
      <w:r w:rsidRPr="003C208C">
        <w:rPr>
          <w:rFonts w:asciiTheme="minorHAnsi" w:hAnsiTheme="minorHAnsi" w:cstheme="minorHAnsi"/>
        </w:rPr>
        <w:t>e</w:t>
      </w:r>
      <w:r w:rsidRPr="003C208C">
        <w:rPr>
          <w:rFonts w:asciiTheme="minorHAnsi" w:hAnsiTheme="minorHAnsi" w:cstheme="minorHAnsi"/>
          <w:spacing w:val="16"/>
        </w:rPr>
        <w:t xml:space="preserve"> </w:t>
      </w:r>
      <w:r w:rsidRPr="003C208C">
        <w:rPr>
          <w:rFonts w:asciiTheme="minorHAnsi" w:hAnsiTheme="minorHAnsi" w:cstheme="minorHAnsi"/>
        </w:rPr>
        <w:t>consa</w:t>
      </w:r>
      <w:r w:rsidRPr="003C208C">
        <w:rPr>
          <w:rFonts w:asciiTheme="minorHAnsi" w:hAnsiTheme="minorHAnsi" w:cstheme="minorHAnsi"/>
          <w:spacing w:val="-4"/>
        </w:rPr>
        <w:t>p</w:t>
      </w:r>
      <w:r w:rsidRPr="003C208C">
        <w:rPr>
          <w:rFonts w:asciiTheme="minorHAnsi" w:hAnsiTheme="minorHAnsi" w:cstheme="minorHAnsi"/>
        </w:rPr>
        <w:t>ev</w:t>
      </w:r>
      <w:r w:rsidRPr="003C208C">
        <w:rPr>
          <w:rFonts w:asciiTheme="minorHAnsi" w:hAnsiTheme="minorHAnsi" w:cstheme="minorHAnsi"/>
          <w:spacing w:val="-1"/>
        </w:rPr>
        <w:t>o</w:t>
      </w:r>
      <w:r w:rsidRPr="003C208C">
        <w:rPr>
          <w:rFonts w:asciiTheme="minorHAnsi" w:hAnsiTheme="minorHAnsi" w:cstheme="minorHAnsi"/>
          <w:spacing w:val="-2"/>
        </w:rPr>
        <w:t>l</w:t>
      </w:r>
      <w:r w:rsidRPr="003C208C">
        <w:rPr>
          <w:rFonts w:asciiTheme="minorHAnsi" w:hAnsiTheme="minorHAnsi" w:cstheme="minorHAnsi"/>
        </w:rPr>
        <w:t>e</w:t>
      </w:r>
      <w:r w:rsidRPr="003C208C">
        <w:rPr>
          <w:rFonts w:asciiTheme="minorHAnsi" w:hAnsiTheme="minorHAnsi" w:cstheme="minorHAnsi"/>
          <w:spacing w:val="18"/>
        </w:rPr>
        <w:t xml:space="preserve"> </w:t>
      </w:r>
      <w:r w:rsidRPr="003C208C">
        <w:rPr>
          <w:rFonts w:asciiTheme="minorHAnsi" w:hAnsiTheme="minorHAnsi" w:cstheme="minorHAnsi"/>
        </w:rPr>
        <w:t>c</w:t>
      </w:r>
      <w:r w:rsidRPr="003C208C">
        <w:rPr>
          <w:rFonts w:asciiTheme="minorHAnsi" w:hAnsiTheme="minorHAnsi" w:cstheme="minorHAnsi"/>
          <w:spacing w:val="-1"/>
        </w:rPr>
        <w:t>h</w:t>
      </w:r>
      <w:r w:rsidRPr="003C208C">
        <w:rPr>
          <w:rFonts w:asciiTheme="minorHAnsi" w:hAnsiTheme="minorHAnsi" w:cstheme="minorHAnsi"/>
        </w:rPr>
        <w:t>e</w:t>
      </w:r>
      <w:r w:rsidRPr="003C208C">
        <w:rPr>
          <w:rFonts w:asciiTheme="minorHAnsi" w:hAnsiTheme="minorHAnsi" w:cstheme="minorHAnsi"/>
          <w:spacing w:val="18"/>
        </w:rPr>
        <w:t xml:space="preserve"> </w:t>
      </w:r>
      <w:r w:rsidRPr="003C208C">
        <w:rPr>
          <w:rFonts w:asciiTheme="minorHAnsi" w:hAnsiTheme="minorHAnsi" w:cstheme="minorHAnsi"/>
          <w:spacing w:val="-2"/>
        </w:rPr>
        <w:t>l</w:t>
      </w:r>
      <w:r w:rsidRPr="003C208C">
        <w:rPr>
          <w:rFonts w:asciiTheme="minorHAnsi" w:hAnsiTheme="minorHAnsi" w:cstheme="minorHAnsi"/>
        </w:rPr>
        <w:t>’att</w:t>
      </w:r>
      <w:r w:rsidRPr="003C208C">
        <w:rPr>
          <w:rFonts w:asciiTheme="minorHAnsi" w:hAnsiTheme="minorHAnsi" w:cstheme="minorHAnsi"/>
          <w:spacing w:val="-2"/>
        </w:rPr>
        <w:t>i</w:t>
      </w:r>
      <w:r w:rsidRPr="003C208C">
        <w:rPr>
          <w:rFonts w:asciiTheme="minorHAnsi" w:hAnsiTheme="minorHAnsi" w:cstheme="minorHAnsi"/>
        </w:rPr>
        <w:t>vit</w:t>
      </w:r>
      <w:r w:rsidR="00671E93" w:rsidRPr="003C208C">
        <w:rPr>
          <w:rFonts w:asciiTheme="minorHAnsi" w:hAnsiTheme="minorHAnsi" w:cstheme="minorHAnsi"/>
        </w:rPr>
        <w:t>à</w:t>
      </w:r>
      <w:r w:rsidRPr="003C208C">
        <w:rPr>
          <w:rFonts w:asciiTheme="minorHAnsi" w:hAnsiTheme="minorHAnsi" w:cstheme="minorHAnsi"/>
          <w:spacing w:val="17"/>
        </w:rPr>
        <w:t xml:space="preserve"> </w:t>
      </w:r>
      <w:r w:rsidRPr="003C208C">
        <w:rPr>
          <w:rFonts w:asciiTheme="minorHAnsi" w:hAnsiTheme="minorHAnsi" w:cstheme="minorHAnsi"/>
        </w:rPr>
        <w:t>lav</w:t>
      </w:r>
      <w:r w:rsidRPr="003C208C">
        <w:rPr>
          <w:rFonts w:asciiTheme="minorHAnsi" w:hAnsiTheme="minorHAnsi" w:cstheme="minorHAnsi"/>
          <w:spacing w:val="-3"/>
        </w:rPr>
        <w:t>o</w:t>
      </w:r>
      <w:r w:rsidRPr="003C208C">
        <w:rPr>
          <w:rFonts w:asciiTheme="minorHAnsi" w:hAnsiTheme="minorHAnsi" w:cstheme="minorHAnsi"/>
          <w:spacing w:val="1"/>
        </w:rPr>
        <w:t>r</w:t>
      </w:r>
      <w:r w:rsidRPr="003C208C">
        <w:rPr>
          <w:rFonts w:asciiTheme="minorHAnsi" w:hAnsiTheme="minorHAnsi" w:cstheme="minorHAnsi"/>
        </w:rPr>
        <w:t>at</w:t>
      </w:r>
      <w:r w:rsidRPr="003C208C">
        <w:rPr>
          <w:rFonts w:asciiTheme="minorHAnsi" w:hAnsiTheme="minorHAnsi" w:cstheme="minorHAnsi"/>
          <w:spacing w:val="-2"/>
        </w:rPr>
        <w:t>i</w:t>
      </w:r>
      <w:r w:rsidRPr="003C208C">
        <w:rPr>
          <w:rFonts w:asciiTheme="minorHAnsi" w:hAnsiTheme="minorHAnsi" w:cstheme="minorHAnsi"/>
        </w:rPr>
        <w:t>va</w:t>
      </w:r>
      <w:r w:rsidRPr="003C208C">
        <w:rPr>
          <w:rFonts w:asciiTheme="minorHAnsi" w:hAnsiTheme="minorHAnsi" w:cstheme="minorHAnsi"/>
          <w:spacing w:val="14"/>
        </w:rPr>
        <w:t xml:space="preserve"> </w:t>
      </w:r>
      <w:r w:rsidRPr="003C208C">
        <w:rPr>
          <w:rFonts w:asciiTheme="minorHAnsi" w:hAnsiTheme="minorHAnsi" w:cstheme="minorHAnsi"/>
        </w:rPr>
        <w:t>aven</w:t>
      </w:r>
      <w:r w:rsidRPr="003C208C">
        <w:rPr>
          <w:rFonts w:asciiTheme="minorHAnsi" w:hAnsiTheme="minorHAnsi" w:cstheme="minorHAnsi"/>
          <w:spacing w:val="-3"/>
        </w:rPr>
        <w:t>t</w:t>
      </w:r>
      <w:r w:rsidRPr="003C208C">
        <w:rPr>
          <w:rFonts w:asciiTheme="minorHAnsi" w:hAnsiTheme="minorHAnsi" w:cstheme="minorHAnsi"/>
        </w:rPr>
        <w:t>e</w:t>
      </w:r>
      <w:r w:rsidRPr="003C208C">
        <w:rPr>
          <w:rFonts w:asciiTheme="minorHAnsi" w:hAnsiTheme="minorHAnsi" w:cstheme="minorHAnsi"/>
          <w:spacing w:val="18"/>
        </w:rPr>
        <w:t xml:space="preserve"> </w:t>
      </w:r>
      <w:r w:rsidRPr="003C208C">
        <w:rPr>
          <w:rFonts w:asciiTheme="minorHAnsi" w:hAnsiTheme="minorHAnsi" w:cstheme="minorHAnsi"/>
        </w:rPr>
        <w:t>ad</w:t>
      </w:r>
      <w:r w:rsidRPr="003C208C">
        <w:rPr>
          <w:rFonts w:asciiTheme="minorHAnsi" w:hAnsiTheme="minorHAnsi" w:cstheme="minorHAnsi"/>
          <w:spacing w:val="16"/>
        </w:rPr>
        <w:t xml:space="preserve"> </w:t>
      </w:r>
      <w:r w:rsidRPr="003C208C">
        <w:rPr>
          <w:rFonts w:asciiTheme="minorHAnsi" w:hAnsiTheme="minorHAnsi" w:cstheme="minorHAnsi"/>
        </w:rPr>
        <w:t>o</w:t>
      </w:r>
      <w:r w:rsidRPr="003C208C">
        <w:rPr>
          <w:rFonts w:asciiTheme="minorHAnsi" w:hAnsiTheme="minorHAnsi" w:cstheme="minorHAnsi"/>
          <w:spacing w:val="-1"/>
        </w:rPr>
        <w:t>g</w:t>
      </w:r>
      <w:r w:rsidRPr="003C208C">
        <w:rPr>
          <w:rFonts w:asciiTheme="minorHAnsi" w:hAnsiTheme="minorHAnsi" w:cstheme="minorHAnsi"/>
          <w:spacing w:val="-3"/>
        </w:rPr>
        <w:t>g</w:t>
      </w:r>
      <w:r w:rsidRPr="003C208C">
        <w:rPr>
          <w:rFonts w:asciiTheme="minorHAnsi" w:hAnsiTheme="minorHAnsi" w:cstheme="minorHAnsi"/>
          <w:spacing w:val="2"/>
        </w:rPr>
        <w:t>e</w:t>
      </w:r>
      <w:r w:rsidRPr="003C208C">
        <w:rPr>
          <w:rFonts w:asciiTheme="minorHAnsi" w:hAnsiTheme="minorHAnsi" w:cstheme="minorHAnsi"/>
          <w:spacing w:val="3"/>
        </w:rPr>
        <w:t>t</w:t>
      </w:r>
      <w:r w:rsidRPr="003C208C">
        <w:rPr>
          <w:rFonts w:asciiTheme="minorHAnsi" w:hAnsiTheme="minorHAnsi" w:cstheme="minorHAnsi"/>
        </w:rPr>
        <w:t>to</w:t>
      </w:r>
      <w:r w:rsidRPr="003C208C">
        <w:rPr>
          <w:rFonts w:asciiTheme="minorHAnsi" w:hAnsiTheme="minorHAnsi" w:cstheme="minorHAnsi"/>
          <w:spacing w:val="16"/>
        </w:rPr>
        <w:t xml:space="preserve"> </w:t>
      </w:r>
      <w:r w:rsidRPr="003C208C">
        <w:rPr>
          <w:rFonts w:asciiTheme="minorHAnsi" w:hAnsiTheme="minorHAnsi" w:cstheme="minorHAnsi"/>
          <w:spacing w:val="-2"/>
        </w:rPr>
        <w:t>l</w:t>
      </w:r>
      <w:r w:rsidRPr="003C208C">
        <w:rPr>
          <w:rFonts w:asciiTheme="minorHAnsi" w:hAnsiTheme="minorHAnsi" w:cstheme="minorHAnsi"/>
        </w:rPr>
        <w:t>e</w:t>
      </w:r>
      <w:r w:rsidRPr="003C208C">
        <w:rPr>
          <w:rFonts w:asciiTheme="minorHAnsi" w:hAnsiTheme="minorHAnsi" w:cstheme="minorHAnsi"/>
          <w:spacing w:val="16"/>
        </w:rPr>
        <w:t xml:space="preserve"> </w:t>
      </w:r>
      <w:r w:rsidRPr="003C208C">
        <w:rPr>
          <w:rFonts w:asciiTheme="minorHAnsi" w:hAnsiTheme="minorHAnsi" w:cstheme="minorHAnsi"/>
          <w:spacing w:val="-1"/>
        </w:rPr>
        <w:t>pr</w:t>
      </w:r>
      <w:r w:rsidRPr="003C208C">
        <w:rPr>
          <w:rFonts w:asciiTheme="minorHAnsi" w:hAnsiTheme="minorHAnsi" w:cstheme="minorHAnsi"/>
          <w:spacing w:val="2"/>
        </w:rPr>
        <w:t>e</w:t>
      </w:r>
      <w:r w:rsidRPr="003C208C">
        <w:rPr>
          <w:rFonts w:asciiTheme="minorHAnsi" w:hAnsiTheme="minorHAnsi" w:cstheme="minorHAnsi"/>
        </w:rPr>
        <w:t>sta</w:t>
      </w:r>
      <w:r w:rsidRPr="003C208C">
        <w:rPr>
          <w:rFonts w:asciiTheme="minorHAnsi" w:hAnsiTheme="minorHAnsi" w:cstheme="minorHAnsi"/>
          <w:spacing w:val="-3"/>
        </w:rPr>
        <w:t>z</w:t>
      </w:r>
      <w:r w:rsidRPr="003C208C">
        <w:rPr>
          <w:rFonts w:asciiTheme="minorHAnsi" w:hAnsiTheme="minorHAnsi" w:cstheme="minorHAnsi"/>
        </w:rPr>
        <w:t>io</w:t>
      </w:r>
      <w:r w:rsidRPr="003C208C">
        <w:rPr>
          <w:rFonts w:asciiTheme="minorHAnsi" w:hAnsiTheme="minorHAnsi" w:cstheme="minorHAnsi"/>
          <w:spacing w:val="-2"/>
        </w:rPr>
        <w:t>n</w:t>
      </w:r>
      <w:r w:rsidRPr="003C208C">
        <w:rPr>
          <w:rFonts w:asciiTheme="minorHAnsi" w:hAnsiTheme="minorHAnsi" w:cstheme="minorHAnsi"/>
        </w:rPr>
        <w:t>i</w:t>
      </w:r>
      <w:r w:rsidRPr="003C208C">
        <w:rPr>
          <w:rFonts w:asciiTheme="minorHAnsi" w:hAnsiTheme="minorHAnsi" w:cstheme="minorHAnsi"/>
          <w:spacing w:val="17"/>
        </w:rPr>
        <w:t xml:space="preserve"> </w:t>
      </w:r>
      <w:r w:rsidRPr="003C208C">
        <w:rPr>
          <w:rFonts w:asciiTheme="minorHAnsi" w:hAnsiTheme="minorHAnsi" w:cstheme="minorHAnsi"/>
          <w:spacing w:val="-1"/>
        </w:rPr>
        <w:t>pr</w:t>
      </w:r>
      <w:r w:rsidRPr="003C208C">
        <w:rPr>
          <w:rFonts w:asciiTheme="minorHAnsi" w:hAnsiTheme="minorHAnsi" w:cstheme="minorHAnsi"/>
          <w:spacing w:val="2"/>
        </w:rPr>
        <w:t>e</w:t>
      </w:r>
      <w:r w:rsidRPr="003C208C">
        <w:rPr>
          <w:rFonts w:asciiTheme="minorHAnsi" w:hAnsiTheme="minorHAnsi" w:cstheme="minorHAnsi"/>
          <w:spacing w:val="-3"/>
        </w:rPr>
        <w:t>v</w:t>
      </w:r>
      <w:r w:rsidRPr="003C208C">
        <w:rPr>
          <w:rFonts w:asciiTheme="minorHAnsi" w:hAnsiTheme="minorHAnsi" w:cstheme="minorHAnsi"/>
        </w:rPr>
        <w:t>is</w:t>
      </w:r>
      <w:r w:rsidRPr="003C208C">
        <w:rPr>
          <w:rFonts w:asciiTheme="minorHAnsi" w:hAnsiTheme="minorHAnsi" w:cstheme="minorHAnsi"/>
          <w:spacing w:val="-2"/>
        </w:rPr>
        <w:t>t</w:t>
      </w:r>
      <w:r w:rsidRPr="003C208C">
        <w:rPr>
          <w:rFonts w:asciiTheme="minorHAnsi" w:hAnsiTheme="minorHAnsi" w:cstheme="minorHAnsi"/>
        </w:rPr>
        <w:t>e</w:t>
      </w:r>
      <w:r w:rsidRPr="003C208C">
        <w:rPr>
          <w:rFonts w:asciiTheme="minorHAnsi" w:hAnsiTheme="minorHAnsi" w:cstheme="minorHAnsi"/>
          <w:spacing w:val="21"/>
        </w:rPr>
        <w:t xml:space="preserve"> </w:t>
      </w:r>
      <w:r w:rsidRPr="003C208C">
        <w:rPr>
          <w:rFonts w:asciiTheme="minorHAnsi" w:hAnsiTheme="minorHAnsi" w:cstheme="minorHAnsi"/>
        </w:rPr>
        <w:t xml:space="preserve">dal </w:t>
      </w:r>
      <w:r w:rsidRPr="003C208C">
        <w:rPr>
          <w:rFonts w:asciiTheme="minorHAnsi" w:hAnsiTheme="minorHAnsi" w:cstheme="minorHAnsi"/>
          <w:spacing w:val="-1"/>
        </w:rPr>
        <w:t>pr</w:t>
      </w:r>
      <w:r w:rsidRPr="003C208C">
        <w:rPr>
          <w:rFonts w:asciiTheme="minorHAnsi" w:hAnsiTheme="minorHAnsi" w:cstheme="minorHAnsi"/>
          <w:spacing w:val="2"/>
        </w:rPr>
        <w:t>e</w:t>
      </w:r>
      <w:r w:rsidRPr="003C208C">
        <w:rPr>
          <w:rFonts w:asciiTheme="minorHAnsi" w:hAnsiTheme="minorHAnsi" w:cstheme="minorHAnsi"/>
          <w:spacing w:val="-3"/>
        </w:rPr>
        <w:t>s</w:t>
      </w:r>
      <w:r w:rsidRPr="003C208C">
        <w:rPr>
          <w:rFonts w:asciiTheme="minorHAnsi" w:hAnsiTheme="minorHAnsi" w:cstheme="minorHAnsi"/>
        </w:rPr>
        <w:t>en</w:t>
      </w:r>
      <w:r w:rsidRPr="003C208C">
        <w:rPr>
          <w:rFonts w:asciiTheme="minorHAnsi" w:hAnsiTheme="minorHAnsi" w:cstheme="minorHAnsi"/>
          <w:spacing w:val="-3"/>
        </w:rPr>
        <w:t>t</w:t>
      </w:r>
      <w:r w:rsidRPr="003C208C">
        <w:rPr>
          <w:rFonts w:asciiTheme="minorHAnsi" w:hAnsiTheme="minorHAnsi" w:cstheme="minorHAnsi"/>
        </w:rPr>
        <w:t>e</w:t>
      </w:r>
      <w:r w:rsidRPr="003C208C">
        <w:rPr>
          <w:rFonts w:asciiTheme="minorHAnsi" w:hAnsiTheme="minorHAnsi" w:cstheme="minorHAnsi"/>
          <w:spacing w:val="16"/>
        </w:rPr>
        <w:t xml:space="preserve"> </w:t>
      </w:r>
      <w:r w:rsidRPr="003C208C">
        <w:rPr>
          <w:rFonts w:asciiTheme="minorHAnsi" w:hAnsiTheme="minorHAnsi" w:cstheme="minorHAnsi"/>
        </w:rPr>
        <w:t>b</w:t>
      </w:r>
      <w:r w:rsidRPr="003C208C">
        <w:rPr>
          <w:rFonts w:asciiTheme="minorHAnsi" w:hAnsiTheme="minorHAnsi" w:cstheme="minorHAnsi"/>
          <w:spacing w:val="-3"/>
        </w:rPr>
        <w:t>a</w:t>
      </w:r>
      <w:r w:rsidRPr="003C208C">
        <w:rPr>
          <w:rFonts w:asciiTheme="minorHAnsi" w:hAnsiTheme="minorHAnsi" w:cstheme="minorHAnsi"/>
        </w:rPr>
        <w:t>ndo</w:t>
      </w:r>
      <w:r w:rsidR="003C208C">
        <w:rPr>
          <w:rFonts w:asciiTheme="minorHAnsi" w:hAnsiTheme="minorHAnsi" w:cstheme="minorHAnsi"/>
        </w:rPr>
        <w:t>/dalla presente selezione</w:t>
      </w:r>
      <w:r w:rsidRPr="003C208C">
        <w:rPr>
          <w:rFonts w:asciiTheme="minorHAnsi" w:hAnsiTheme="minorHAnsi" w:cstheme="minorHAnsi"/>
          <w:spacing w:val="28"/>
        </w:rPr>
        <w:t xml:space="preserve"> </w:t>
      </w:r>
      <w:r w:rsidRPr="003C208C">
        <w:rPr>
          <w:rFonts w:asciiTheme="minorHAnsi" w:hAnsiTheme="minorHAnsi" w:cstheme="minorHAnsi"/>
        </w:rPr>
        <w:t>n</w:t>
      </w:r>
      <w:r w:rsidRPr="003C208C">
        <w:rPr>
          <w:rFonts w:asciiTheme="minorHAnsi" w:hAnsiTheme="minorHAnsi" w:cstheme="minorHAnsi"/>
          <w:spacing w:val="-3"/>
        </w:rPr>
        <w:t>o</w:t>
      </w:r>
      <w:r w:rsidRPr="003C208C">
        <w:rPr>
          <w:rFonts w:asciiTheme="minorHAnsi" w:hAnsiTheme="minorHAnsi" w:cstheme="minorHAnsi"/>
        </w:rPr>
        <w:t>n</w:t>
      </w:r>
      <w:r w:rsidRPr="003C208C">
        <w:rPr>
          <w:rFonts w:asciiTheme="minorHAnsi" w:hAnsiTheme="minorHAnsi" w:cstheme="minorHAnsi"/>
          <w:spacing w:val="15"/>
        </w:rPr>
        <w:t xml:space="preserve"> </w:t>
      </w:r>
      <w:r w:rsidRPr="003C208C">
        <w:rPr>
          <w:rFonts w:asciiTheme="minorHAnsi" w:hAnsiTheme="minorHAnsi" w:cstheme="minorHAnsi"/>
          <w:spacing w:val="-3"/>
        </w:rPr>
        <w:t>d</w:t>
      </w:r>
      <w:r w:rsidRPr="003C208C">
        <w:rPr>
          <w:rFonts w:asciiTheme="minorHAnsi" w:hAnsiTheme="minorHAnsi" w:cstheme="minorHAnsi"/>
        </w:rPr>
        <w:t>anno</w:t>
      </w:r>
      <w:r w:rsidRPr="003C208C">
        <w:rPr>
          <w:rFonts w:asciiTheme="minorHAnsi" w:hAnsiTheme="minorHAnsi" w:cstheme="minorHAnsi"/>
          <w:spacing w:val="11"/>
        </w:rPr>
        <w:t xml:space="preserve"> </w:t>
      </w:r>
      <w:r w:rsidRPr="003C208C">
        <w:rPr>
          <w:rFonts w:asciiTheme="minorHAnsi" w:hAnsiTheme="minorHAnsi" w:cstheme="minorHAnsi"/>
        </w:rPr>
        <w:t>lu</w:t>
      </w:r>
      <w:r w:rsidRPr="003C208C">
        <w:rPr>
          <w:rFonts w:asciiTheme="minorHAnsi" w:hAnsiTheme="minorHAnsi" w:cstheme="minorHAnsi"/>
          <w:spacing w:val="-2"/>
        </w:rPr>
        <w:t>o</w:t>
      </w:r>
      <w:r w:rsidRPr="003C208C">
        <w:rPr>
          <w:rFonts w:asciiTheme="minorHAnsi" w:hAnsiTheme="minorHAnsi" w:cstheme="minorHAnsi"/>
        </w:rPr>
        <w:t>go</w:t>
      </w:r>
      <w:r w:rsidR="003C208C">
        <w:rPr>
          <w:rFonts w:asciiTheme="minorHAnsi" w:hAnsiTheme="minorHAnsi" w:cstheme="minorHAnsi"/>
        </w:rPr>
        <w:t>,</w:t>
      </w:r>
      <w:r w:rsidRPr="003C208C">
        <w:rPr>
          <w:rFonts w:asciiTheme="minorHAnsi" w:hAnsiTheme="minorHAnsi" w:cstheme="minorHAnsi"/>
          <w:spacing w:val="13"/>
        </w:rPr>
        <w:t xml:space="preserve"> </w:t>
      </w:r>
      <w:r w:rsidRPr="003C208C">
        <w:rPr>
          <w:rFonts w:asciiTheme="minorHAnsi" w:hAnsiTheme="minorHAnsi" w:cstheme="minorHAnsi"/>
          <w:spacing w:val="-2"/>
        </w:rPr>
        <w:t>i</w:t>
      </w:r>
      <w:r w:rsidRPr="003C208C">
        <w:rPr>
          <w:rFonts w:asciiTheme="minorHAnsi" w:hAnsiTheme="minorHAnsi" w:cstheme="minorHAnsi"/>
        </w:rPr>
        <w:t>n</w:t>
      </w:r>
      <w:r w:rsidRPr="003C208C">
        <w:rPr>
          <w:rFonts w:asciiTheme="minorHAnsi" w:hAnsiTheme="minorHAnsi" w:cstheme="minorHAnsi"/>
          <w:spacing w:val="15"/>
        </w:rPr>
        <w:t xml:space="preserve"> </w:t>
      </w:r>
      <w:r w:rsidRPr="003C208C">
        <w:rPr>
          <w:rFonts w:asciiTheme="minorHAnsi" w:hAnsiTheme="minorHAnsi" w:cstheme="minorHAnsi"/>
        </w:rPr>
        <w:t>a</w:t>
      </w:r>
      <w:r w:rsidRPr="003C208C">
        <w:rPr>
          <w:rFonts w:asciiTheme="minorHAnsi" w:hAnsiTheme="minorHAnsi" w:cstheme="minorHAnsi"/>
          <w:spacing w:val="-2"/>
        </w:rPr>
        <w:t>l</w:t>
      </w:r>
      <w:r w:rsidRPr="003C208C">
        <w:rPr>
          <w:rFonts w:asciiTheme="minorHAnsi" w:hAnsiTheme="minorHAnsi" w:cstheme="minorHAnsi"/>
        </w:rPr>
        <w:t>c</w:t>
      </w:r>
      <w:r w:rsidRPr="003C208C">
        <w:rPr>
          <w:rFonts w:asciiTheme="minorHAnsi" w:hAnsiTheme="minorHAnsi" w:cstheme="minorHAnsi"/>
          <w:spacing w:val="-1"/>
        </w:rPr>
        <w:t>u</w:t>
      </w:r>
      <w:r w:rsidRPr="003C208C">
        <w:rPr>
          <w:rFonts w:asciiTheme="minorHAnsi" w:hAnsiTheme="minorHAnsi" w:cstheme="minorHAnsi"/>
        </w:rPr>
        <w:t>n</w:t>
      </w:r>
      <w:r w:rsidRPr="003C208C">
        <w:rPr>
          <w:rFonts w:asciiTheme="minorHAnsi" w:hAnsiTheme="minorHAnsi" w:cstheme="minorHAnsi"/>
          <w:spacing w:val="15"/>
        </w:rPr>
        <w:t xml:space="preserve"> </w:t>
      </w:r>
      <w:r w:rsidRPr="003C208C">
        <w:rPr>
          <w:rFonts w:asciiTheme="minorHAnsi" w:hAnsiTheme="minorHAnsi" w:cstheme="minorHAnsi"/>
          <w:spacing w:val="-2"/>
        </w:rPr>
        <w:t>c</w:t>
      </w:r>
      <w:r w:rsidRPr="003C208C">
        <w:rPr>
          <w:rFonts w:asciiTheme="minorHAnsi" w:hAnsiTheme="minorHAnsi" w:cstheme="minorHAnsi"/>
        </w:rPr>
        <w:t>aso</w:t>
      </w:r>
      <w:r w:rsidR="003C208C">
        <w:rPr>
          <w:rFonts w:asciiTheme="minorHAnsi" w:hAnsiTheme="minorHAnsi" w:cstheme="minorHAnsi"/>
        </w:rPr>
        <w:t>,</w:t>
      </w:r>
      <w:r w:rsidRPr="003C208C">
        <w:rPr>
          <w:rFonts w:asciiTheme="minorHAnsi" w:hAnsiTheme="minorHAnsi" w:cstheme="minorHAnsi"/>
          <w:spacing w:val="14"/>
        </w:rPr>
        <w:t xml:space="preserve"> </w:t>
      </w:r>
      <w:r w:rsidRPr="003C208C">
        <w:rPr>
          <w:rFonts w:asciiTheme="minorHAnsi" w:hAnsiTheme="minorHAnsi" w:cstheme="minorHAnsi"/>
        </w:rPr>
        <w:t>alla</w:t>
      </w:r>
      <w:r w:rsidRPr="003C208C">
        <w:rPr>
          <w:rFonts w:asciiTheme="minorHAnsi" w:hAnsiTheme="minorHAnsi" w:cstheme="minorHAnsi"/>
          <w:spacing w:val="12"/>
        </w:rPr>
        <w:t xml:space="preserve"> </w:t>
      </w:r>
      <w:r w:rsidRPr="003C208C">
        <w:rPr>
          <w:rFonts w:asciiTheme="minorHAnsi" w:hAnsiTheme="minorHAnsi" w:cstheme="minorHAnsi"/>
        </w:rPr>
        <w:t>costit</w:t>
      </w:r>
      <w:r w:rsidRPr="003C208C">
        <w:rPr>
          <w:rFonts w:asciiTheme="minorHAnsi" w:hAnsiTheme="minorHAnsi" w:cstheme="minorHAnsi"/>
          <w:spacing w:val="-1"/>
        </w:rPr>
        <w:t>u</w:t>
      </w:r>
      <w:r w:rsidRPr="003C208C">
        <w:rPr>
          <w:rFonts w:asciiTheme="minorHAnsi" w:hAnsiTheme="minorHAnsi" w:cstheme="minorHAnsi"/>
          <w:spacing w:val="-3"/>
        </w:rPr>
        <w:t>z</w:t>
      </w:r>
      <w:r w:rsidRPr="003C208C">
        <w:rPr>
          <w:rFonts w:asciiTheme="minorHAnsi" w:hAnsiTheme="minorHAnsi" w:cstheme="minorHAnsi"/>
        </w:rPr>
        <w:t>io</w:t>
      </w:r>
      <w:r w:rsidRPr="003C208C">
        <w:rPr>
          <w:rFonts w:asciiTheme="minorHAnsi" w:hAnsiTheme="minorHAnsi" w:cstheme="minorHAnsi"/>
          <w:spacing w:val="-2"/>
        </w:rPr>
        <w:t>n</w:t>
      </w:r>
      <w:r w:rsidRPr="003C208C">
        <w:rPr>
          <w:rFonts w:asciiTheme="minorHAnsi" w:hAnsiTheme="minorHAnsi" w:cstheme="minorHAnsi"/>
        </w:rPr>
        <w:t>e</w:t>
      </w:r>
      <w:r w:rsidRPr="003C208C">
        <w:rPr>
          <w:rFonts w:asciiTheme="minorHAnsi" w:hAnsiTheme="minorHAnsi" w:cstheme="minorHAnsi"/>
          <w:spacing w:val="16"/>
        </w:rPr>
        <w:t xml:space="preserve"> </w:t>
      </w:r>
      <w:r w:rsidRPr="003C208C">
        <w:rPr>
          <w:rFonts w:asciiTheme="minorHAnsi" w:hAnsiTheme="minorHAnsi" w:cstheme="minorHAnsi"/>
          <w:spacing w:val="-3"/>
        </w:rPr>
        <w:t>d</w:t>
      </w:r>
      <w:r w:rsidRPr="003C208C">
        <w:rPr>
          <w:rFonts w:asciiTheme="minorHAnsi" w:hAnsiTheme="minorHAnsi" w:cstheme="minorHAnsi"/>
        </w:rPr>
        <w:t>i</w:t>
      </w:r>
      <w:r w:rsidRPr="003C208C">
        <w:rPr>
          <w:rFonts w:asciiTheme="minorHAnsi" w:hAnsiTheme="minorHAnsi" w:cstheme="minorHAnsi"/>
          <w:spacing w:val="12"/>
        </w:rPr>
        <w:t xml:space="preserve"> </w:t>
      </w:r>
      <w:r w:rsidRPr="003C208C">
        <w:rPr>
          <w:rFonts w:asciiTheme="minorHAnsi" w:hAnsiTheme="minorHAnsi" w:cstheme="minorHAnsi"/>
          <w:spacing w:val="-2"/>
        </w:rPr>
        <w:t>u</w:t>
      </w:r>
      <w:r w:rsidRPr="003C208C">
        <w:rPr>
          <w:rFonts w:asciiTheme="minorHAnsi" w:hAnsiTheme="minorHAnsi" w:cstheme="minorHAnsi"/>
        </w:rPr>
        <w:t>n</w:t>
      </w:r>
      <w:r w:rsidRPr="003C208C">
        <w:rPr>
          <w:rFonts w:asciiTheme="minorHAnsi" w:hAnsiTheme="minorHAnsi" w:cstheme="minorHAnsi"/>
          <w:spacing w:val="15"/>
        </w:rPr>
        <w:t xml:space="preserve"> </w:t>
      </w:r>
      <w:r w:rsidRPr="003C208C">
        <w:rPr>
          <w:rFonts w:asciiTheme="minorHAnsi" w:hAnsiTheme="minorHAnsi" w:cstheme="minorHAnsi"/>
          <w:spacing w:val="-1"/>
        </w:rPr>
        <w:t>r</w:t>
      </w:r>
      <w:r w:rsidRPr="003C208C">
        <w:rPr>
          <w:rFonts w:asciiTheme="minorHAnsi" w:hAnsiTheme="minorHAnsi" w:cstheme="minorHAnsi"/>
        </w:rPr>
        <w:t>a</w:t>
      </w:r>
      <w:r w:rsidRPr="003C208C">
        <w:rPr>
          <w:rFonts w:asciiTheme="minorHAnsi" w:hAnsiTheme="minorHAnsi" w:cstheme="minorHAnsi"/>
          <w:spacing w:val="-1"/>
        </w:rPr>
        <w:t>pp</w:t>
      </w:r>
      <w:r w:rsidRPr="003C208C">
        <w:rPr>
          <w:rFonts w:asciiTheme="minorHAnsi" w:hAnsiTheme="minorHAnsi" w:cstheme="minorHAnsi"/>
        </w:rPr>
        <w:t>orto</w:t>
      </w:r>
      <w:r w:rsidRPr="003C208C">
        <w:rPr>
          <w:rFonts w:asciiTheme="minorHAnsi" w:hAnsiTheme="minorHAnsi" w:cstheme="minorHAnsi"/>
          <w:spacing w:val="14"/>
        </w:rPr>
        <w:t xml:space="preserve"> </w:t>
      </w:r>
      <w:r w:rsidRPr="003C208C">
        <w:rPr>
          <w:rFonts w:asciiTheme="minorHAnsi" w:hAnsiTheme="minorHAnsi" w:cstheme="minorHAnsi"/>
          <w:spacing w:val="-3"/>
        </w:rPr>
        <w:t>d</w:t>
      </w:r>
      <w:r w:rsidRPr="003C208C">
        <w:rPr>
          <w:rFonts w:asciiTheme="minorHAnsi" w:hAnsiTheme="minorHAnsi" w:cstheme="minorHAnsi"/>
        </w:rPr>
        <w:t>i</w:t>
      </w:r>
      <w:r w:rsidRPr="003C208C">
        <w:rPr>
          <w:rFonts w:asciiTheme="minorHAnsi" w:hAnsiTheme="minorHAnsi" w:cstheme="minorHAnsi"/>
          <w:spacing w:val="15"/>
        </w:rPr>
        <w:t xml:space="preserve"> </w:t>
      </w:r>
      <w:r w:rsidRPr="003C208C">
        <w:rPr>
          <w:rFonts w:asciiTheme="minorHAnsi" w:hAnsiTheme="minorHAnsi" w:cstheme="minorHAnsi"/>
        </w:rPr>
        <w:t>lav</w:t>
      </w:r>
      <w:r w:rsidRPr="003C208C">
        <w:rPr>
          <w:rFonts w:asciiTheme="minorHAnsi" w:hAnsiTheme="minorHAnsi" w:cstheme="minorHAnsi"/>
          <w:spacing w:val="-3"/>
        </w:rPr>
        <w:t>o</w:t>
      </w:r>
      <w:r w:rsidRPr="003C208C">
        <w:rPr>
          <w:rFonts w:asciiTheme="minorHAnsi" w:hAnsiTheme="minorHAnsi" w:cstheme="minorHAnsi"/>
          <w:spacing w:val="1"/>
        </w:rPr>
        <w:t>r</w:t>
      </w:r>
      <w:r w:rsidRPr="003C208C">
        <w:rPr>
          <w:rFonts w:asciiTheme="minorHAnsi" w:hAnsiTheme="minorHAnsi" w:cstheme="minorHAnsi"/>
        </w:rPr>
        <w:t>o s</w:t>
      </w:r>
      <w:r w:rsidRPr="003C208C">
        <w:rPr>
          <w:rFonts w:asciiTheme="minorHAnsi" w:hAnsiTheme="minorHAnsi" w:cstheme="minorHAnsi"/>
          <w:spacing w:val="-2"/>
        </w:rPr>
        <w:t>u</w:t>
      </w:r>
      <w:r w:rsidRPr="003C208C">
        <w:rPr>
          <w:rFonts w:asciiTheme="minorHAnsi" w:hAnsiTheme="minorHAnsi" w:cstheme="minorHAnsi"/>
        </w:rPr>
        <w:t>bo</w:t>
      </w:r>
      <w:r w:rsidRPr="003C208C">
        <w:rPr>
          <w:rFonts w:asciiTheme="minorHAnsi" w:hAnsiTheme="minorHAnsi" w:cstheme="minorHAnsi"/>
          <w:spacing w:val="1"/>
        </w:rPr>
        <w:t>r</w:t>
      </w:r>
      <w:r w:rsidRPr="003C208C">
        <w:rPr>
          <w:rFonts w:asciiTheme="minorHAnsi" w:hAnsiTheme="minorHAnsi" w:cstheme="minorHAnsi"/>
        </w:rPr>
        <w:t>d</w:t>
      </w:r>
      <w:r w:rsidRPr="003C208C">
        <w:rPr>
          <w:rFonts w:asciiTheme="minorHAnsi" w:hAnsiTheme="minorHAnsi" w:cstheme="minorHAnsi"/>
          <w:spacing w:val="-3"/>
        </w:rPr>
        <w:t>i</w:t>
      </w:r>
      <w:r w:rsidRPr="003C208C">
        <w:rPr>
          <w:rFonts w:asciiTheme="minorHAnsi" w:hAnsiTheme="minorHAnsi" w:cstheme="minorHAnsi"/>
        </w:rPr>
        <w:t xml:space="preserve">nato </w:t>
      </w:r>
      <w:r w:rsidRPr="003C208C">
        <w:rPr>
          <w:rFonts w:asciiTheme="minorHAnsi" w:hAnsiTheme="minorHAnsi" w:cstheme="minorHAnsi"/>
          <w:spacing w:val="-3"/>
        </w:rPr>
        <w:t>t</w:t>
      </w:r>
      <w:r w:rsidRPr="003C208C">
        <w:rPr>
          <w:rFonts w:asciiTheme="minorHAnsi" w:hAnsiTheme="minorHAnsi" w:cstheme="minorHAnsi"/>
          <w:spacing w:val="1"/>
        </w:rPr>
        <w:t>r</w:t>
      </w:r>
      <w:r w:rsidRPr="003C208C">
        <w:rPr>
          <w:rFonts w:asciiTheme="minorHAnsi" w:hAnsiTheme="minorHAnsi" w:cstheme="minorHAnsi"/>
        </w:rPr>
        <w:t>a</w:t>
      </w:r>
      <w:r w:rsidRPr="003C208C">
        <w:rPr>
          <w:rFonts w:asciiTheme="minorHAnsi" w:hAnsiTheme="minorHAnsi" w:cstheme="minorHAnsi"/>
          <w:spacing w:val="-3"/>
        </w:rPr>
        <w:t xml:space="preserve"> </w:t>
      </w:r>
      <w:r w:rsidRPr="003C208C">
        <w:rPr>
          <w:rFonts w:asciiTheme="minorHAnsi" w:hAnsiTheme="minorHAnsi" w:cstheme="minorHAnsi"/>
          <w:spacing w:val="-2"/>
        </w:rPr>
        <w:t>l</w:t>
      </w:r>
      <w:r w:rsidRPr="003C208C">
        <w:rPr>
          <w:rFonts w:asciiTheme="minorHAnsi" w:hAnsiTheme="minorHAnsi" w:cstheme="minorHAnsi"/>
        </w:rPr>
        <w:t>e</w:t>
      </w:r>
      <w:r w:rsidRPr="003C208C">
        <w:rPr>
          <w:rFonts w:asciiTheme="minorHAnsi" w:hAnsiTheme="minorHAnsi" w:cstheme="minorHAnsi"/>
          <w:spacing w:val="2"/>
        </w:rPr>
        <w:t xml:space="preserve"> </w:t>
      </w:r>
      <w:r w:rsidRPr="003C208C">
        <w:rPr>
          <w:rFonts w:asciiTheme="minorHAnsi" w:hAnsiTheme="minorHAnsi" w:cstheme="minorHAnsi"/>
          <w:spacing w:val="-1"/>
        </w:rPr>
        <w:t>p</w:t>
      </w:r>
      <w:r w:rsidRPr="003C208C">
        <w:rPr>
          <w:rFonts w:asciiTheme="minorHAnsi" w:hAnsiTheme="minorHAnsi" w:cstheme="minorHAnsi"/>
          <w:spacing w:val="-3"/>
        </w:rPr>
        <w:t>a</w:t>
      </w:r>
      <w:r w:rsidRPr="003C208C">
        <w:rPr>
          <w:rFonts w:asciiTheme="minorHAnsi" w:hAnsiTheme="minorHAnsi" w:cstheme="minorHAnsi"/>
          <w:spacing w:val="1"/>
        </w:rPr>
        <w:t>r</w:t>
      </w:r>
      <w:r w:rsidRPr="003C208C">
        <w:rPr>
          <w:rFonts w:asciiTheme="minorHAnsi" w:hAnsiTheme="minorHAnsi" w:cstheme="minorHAnsi"/>
        </w:rPr>
        <w:t>ti.</w:t>
      </w:r>
    </w:p>
    <w:p w14:paraId="7BEE60E3" w14:textId="77777777" w:rsidR="00FF5B0B" w:rsidRPr="003C208C" w:rsidRDefault="00FF5B0B">
      <w:pPr>
        <w:kinsoku w:val="0"/>
        <w:overflowPunct w:val="0"/>
        <w:spacing w:line="200" w:lineRule="exact"/>
        <w:rPr>
          <w:rFonts w:asciiTheme="minorHAnsi" w:hAnsiTheme="minorHAnsi" w:cstheme="minorHAnsi"/>
          <w:sz w:val="20"/>
          <w:szCs w:val="20"/>
        </w:rPr>
      </w:pPr>
    </w:p>
    <w:p w14:paraId="0307F202" w14:textId="77777777" w:rsidR="00FF5B0B" w:rsidRPr="003C208C" w:rsidRDefault="00FF5B0B">
      <w:pPr>
        <w:kinsoku w:val="0"/>
        <w:overflowPunct w:val="0"/>
        <w:spacing w:line="200" w:lineRule="exact"/>
        <w:rPr>
          <w:rFonts w:asciiTheme="minorHAnsi" w:hAnsiTheme="minorHAnsi" w:cstheme="minorHAnsi"/>
          <w:sz w:val="20"/>
          <w:szCs w:val="20"/>
        </w:rPr>
      </w:pPr>
    </w:p>
    <w:p w14:paraId="62DBEED9" w14:textId="77777777" w:rsidR="00FF5B0B" w:rsidRDefault="00FF5B0B">
      <w:pPr>
        <w:kinsoku w:val="0"/>
        <w:overflowPunct w:val="0"/>
        <w:spacing w:before="6" w:line="200" w:lineRule="exact"/>
        <w:rPr>
          <w:sz w:val="20"/>
          <w:szCs w:val="20"/>
        </w:rPr>
      </w:pPr>
    </w:p>
    <w:p w14:paraId="2A66D68C" w14:textId="41468A11" w:rsidR="00FF5B0B" w:rsidRDefault="00FF5B0B">
      <w:pPr>
        <w:pStyle w:val="Corpotesto"/>
        <w:tabs>
          <w:tab w:val="left" w:pos="3686"/>
        </w:tabs>
        <w:kinsoku w:val="0"/>
        <w:overflowPunct w:val="0"/>
        <w:ind w:right="622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</w:rPr>
        <w:t>ta</w:t>
      </w:r>
    </w:p>
    <w:p w14:paraId="46418FED" w14:textId="77777777" w:rsidR="00FA43F7" w:rsidRDefault="00FA43F7">
      <w:pPr>
        <w:pStyle w:val="Corpotesto"/>
        <w:tabs>
          <w:tab w:val="left" w:pos="3686"/>
        </w:tabs>
        <w:kinsoku w:val="0"/>
        <w:overflowPunct w:val="0"/>
        <w:ind w:right="6220"/>
        <w:jc w:val="both"/>
        <w:rPr>
          <w:rFonts w:ascii="Times New Roman" w:hAnsi="Times New Roman" w:cs="Times New Roman"/>
          <w:u w:val="single"/>
        </w:rPr>
      </w:pPr>
    </w:p>
    <w:p w14:paraId="5C3B537C" w14:textId="77777777" w:rsidR="00FA43F7" w:rsidRDefault="00FA43F7">
      <w:pPr>
        <w:pStyle w:val="Corpotesto"/>
        <w:tabs>
          <w:tab w:val="left" w:pos="3686"/>
        </w:tabs>
        <w:kinsoku w:val="0"/>
        <w:overflowPunct w:val="0"/>
        <w:ind w:right="6220"/>
        <w:jc w:val="both"/>
        <w:rPr>
          <w:rFonts w:ascii="Times New Roman" w:hAnsi="Times New Roman" w:cs="Times New Roman"/>
          <w:u w:val="single"/>
        </w:rPr>
      </w:pPr>
    </w:p>
    <w:p w14:paraId="6AFE9476" w14:textId="77777777" w:rsidR="00FA43F7" w:rsidRDefault="00FA43F7">
      <w:pPr>
        <w:pStyle w:val="Corpotesto"/>
        <w:tabs>
          <w:tab w:val="left" w:pos="3686"/>
        </w:tabs>
        <w:kinsoku w:val="0"/>
        <w:overflowPunct w:val="0"/>
        <w:ind w:right="6220"/>
        <w:jc w:val="both"/>
        <w:rPr>
          <w:rFonts w:ascii="Times New Roman" w:hAnsi="Times New Roman" w:cs="Times New Roman"/>
          <w:u w:val="single"/>
        </w:rPr>
      </w:pPr>
    </w:p>
    <w:p w14:paraId="43925998" w14:textId="77777777" w:rsidR="00FA43F7" w:rsidRDefault="00FA43F7">
      <w:pPr>
        <w:pStyle w:val="Corpotesto"/>
        <w:tabs>
          <w:tab w:val="left" w:pos="3686"/>
        </w:tabs>
        <w:kinsoku w:val="0"/>
        <w:overflowPunct w:val="0"/>
        <w:ind w:right="6220"/>
        <w:jc w:val="both"/>
        <w:rPr>
          <w:rFonts w:ascii="Times New Roman" w:hAnsi="Times New Roman" w:cs="Times New Roman"/>
          <w:u w:val="single"/>
        </w:rPr>
      </w:pPr>
    </w:p>
    <w:p w14:paraId="6083F741" w14:textId="77777777" w:rsidR="00FA43F7" w:rsidRDefault="00FA43F7">
      <w:pPr>
        <w:pStyle w:val="Corpotesto"/>
        <w:tabs>
          <w:tab w:val="left" w:pos="3686"/>
        </w:tabs>
        <w:kinsoku w:val="0"/>
        <w:overflowPunct w:val="0"/>
        <w:ind w:right="6220"/>
        <w:jc w:val="both"/>
        <w:rPr>
          <w:rFonts w:ascii="Times New Roman" w:hAnsi="Times New Roman" w:cs="Times New Roman"/>
        </w:rPr>
      </w:pPr>
    </w:p>
    <w:p w14:paraId="41B16D0D" w14:textId="77777777" w:rsidR="00FF5B0B" w:rsidRDefault="00FF5B0B">
      <w:pPr>
        <w:kinsoku w:val="0"/>
        <w:overflowPunct w:val="0"/>
        <w:spacing w:before="7" w:line="200" w:lineRule="exact"/>
        <w:rPr>
          <w:sz w:val="20"/>
          <w:szCs w:val="20"/>
        </w:rPr>
      </w:pPr>
    </w:p>
    <w:p w14:paraId="4EB16FE7" w14:textId="77777777" w:rsidR="008356A0" w:rsidRDefault="00FF5B0B" w:rsidP="00FA43F7">
      <w:pPr>
        <w:pStyle w:val="Corpotesto"/>
        <w:tabs>
          <w:tab w:val="left" w:pos="9375"/>
        </w:tabs>
        <w:kinsoku w:val="0"/>
        <w:overflowPunct w:val="0"/>
        <w:spacing w:before="69"/>
        <w:ind w:left="4721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spacing w:val="-2"/>
        </w:rPr>
        <w:t>F</w:t>
      </w:r>
      <w:r>
        <w:rPr>
          <w:rFonts w:ascii="Times New Roman" w:hAnsi="Times New Roman" w:cs="Times New Roman"/>
        </w:rPr>
        <w:t>irma</w:t>
      </w:r>
      <w:r>
        <w:rPr>
          <w:rFonts w:ascii="Times New Roman" w:hAnsi="Times New Roman" w:cs="Times New Roman"/>
          <w:u w:val="single"/>
        </w:rPr>
        <w:tab/>
      </w:r>
    </w:p>
    <w:p w14:paraId="6711D068" w14:textId="77777777" w:rsidR="006B4784" w:rsidRDefault="006B4784" w:rsidP="006B4784">
      <w:pPr>
        <w:pStyle w:val="Corpotesto"/>
        <w:tabs>
          <w:tab w:val="left" w:pos="9375"/>
        </w:tabs>
        <w:kinsoku w:val="0"/>
        <w:overflowPunct w:val="0"/>
        <w:spacing w:before="69"/>
        <w:rPr>
          <w:rFonts w:ascii="Times New Roman" w:hAnsi="Times New Roman" w:cs="Times New Roman"/>
          <w:u w:val="single"/>
        </w:rPr>
      </w:pPr>
    </w:p>
    <w:p w14:paraId="2CDE4B7F" w14:textId="77777777" w:rsidR="006B4784" w:rsidRDefault="006B4784" w:rsidP="006B4784">
      <w:pPr>
        <w:pStyle w:val="Corpotesto"/>
        <w:tabs>
          <w:tab w:val="left" w:pos="9375"/>
        </w:tabs>
        <w:kinsoku w:val="0"/>
        <w:overflowPunct w:val="0"/>
        <w:spacing w:before="69"/>
        <w:rPr>
          <w:rFonts w:ascii="Times New Roman" w:hAnsi="Times New Roman" w:cs="Times New Roman"/>
          <w:u w:val="single"/>
        </w:rPr>
      </w:pPr>
    </w:p>
    <w:p w14:paraId="7B8E2596" w14:textId="2DAB8264" w:rsidR="006B4784" w:rsidRPr="006B4784" w:rsidRDefault="006B4784" w:rsidP="00FC197B">
      <w:pPr>
        <w:pStyle w:val="Corpotesto"/>
        <w:tabs>
          <w:tab w:val="left" w:pos="9375"/>
        </w:tabs>
        <w:kinsoku w:val="0"/>
        <w:overflowPunct w:val="0"/>
        <w:spacing w:before="69"/>
        <w:jc w:val="both"/>
        <w:rPr>
          <w:sz w:val="20"/>
          <w:szCs w:val="20"/>
        </w:rPr>
      </w:pPr>
      <w:r w:rsidRPr="003457E8">
        <w:rPr>
          <w:rFonts w:ascii="Times New Roman" w:hAnsi="Times New Roman" w:cs="Times New Roman"/>
          <w:highlight w:val="yellow"/>
        </w:rPr>
        <w:t>Si allega documento di identità in corso di validità</w:t>
      </w:r>
      <w:r w:rsidR="003457E8" w:rsidRPr="003457E8">
        <w:rPr>
          <w:rFonts w:ascii="Times New Roman" w:hAnsi="Times New Roman" w:cs="Times New Roman"/>
          <w:highlight w:val="yellow"/>
        </w:rPr>
        <w:t xml:space="preserve"> di ogni esperto e del rappresentante legale</w:t>
      </w:r>
      <w:r w:rsidRPr="006B4784">
        <w:rPr>
          <w:rFonts w:ascii="Times New Roman" w:hAnsi="Times New Roman" w:cs="Times New Roman"/>
        </w:rPr>
        <w:t>.</w:t>
      </w:r>
    </w:p>
    <w:sectPr w:rsidR="006B4784" w:rsidRPr="006B4784" w:rsidSect="00DF69B1">
      <w:headerReference w:type="default" r:id="rId8"/>
      <w:footerReference w:type="even" r:id="rId9"/>
      <w:footerReference w:type="default" r:id="rId10"/>
      <w:pgSz w:w="11907" w:h="16840"/>
      <w:pgMar w:top="406" w:right="1020" w:bottom="280" w:left="1020" w:header="436" w:footer="0" w:gutter="0"/>
      <w:cols w:space="720" w:equalWidth="0">
        <w:col w:w="9867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15C16" w14:textId="77777777" w:rsidR="003352F0" w:rsidRDefault="003352F0">
      <w:r>
        <w:separator/>
      </w:r>
    </w:p>
  </w:endnote>
  <w:endnote w:type="continuationSeparator" w:id="0">
    <w:p w14:paraId="24C65242" w14:textId="77777777" w:rsidR="003352F0" w:rsidRDefault="00335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</w:rPr>
      <w:id w:val="684332587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2C9FEFFB" w14:textId="6726E474" w:rsidR="003C208C" w:rsidRDefault="003C208C" w:rsidP="00122F17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22F1ADA9" w14:textId="77777777" w:rsidR="003C208C" w:rsidRDefault="003C208C" w:rsidP="003C208C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</w:rPr>
      <w:id w:val="-585149068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5F8C7305" w14:textId="4A6B525F" w:rsidR="003C208C" w:rsidRDefault="003C208C" w:rsidP="00122F17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separate"/>
        </w:r>
        <w:r>
          <w:rPr>
            <w:rStyle w:val="Numeropagina"/>
            <w:noProof/>
          </w:rPr>
          <w:t>2</w:t>
        </w:r>
        <w:r>
          <w:rPr>
            <w:rStyle w:val="Numeropagina"/>
          </w:rPr>
          <w:fldChar w:fldCharType="end"/>
        </w:r>
      </w:p>
    </w:sdtContent>
  </w:sdt>
  <w:p w14:paraId="55DDDF02" w14:textId="77777777" w:rsidR="008356A0" w:rsidRDefault="008356A0" w:rsidP="003C208C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FC6F8" w14:textId="77777777" w:rsidR="003352F0" w:rsidRDefault="003352F0">
      <w:r>
        <w:separator/>
      </w:r>
    </w:p>
  </w:footnote>
  <w:footnote w:type="continuationSeparator" w:id="0">
    <w:p w14:paraId="3FB40C18" w14:textId="77777777" w:rsidR="003352F0" w:rsidRDefault="00335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8D499" w14:textId="77777777" w:rsidR="00FF5B0B" w:rsidRDefault="00FF5B0B">
    <w:pPr>
      <w:kinsoku w:val="0"/>
      <w:overflowPunct w:val="0"/>
      <w:spacing w:line="200" w:lineRule="exac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02"/>
    <w:multiLevelType w:val="multilevel"/>
    <w:tmpl w:val="FFFFFFFF"/>
    <w:lvl w:ilvl="0">
      <w:start w:val="1"/>
      <w:numFmt w:val="bullet"/>
      <w:lvlText w:val=""/>
      <w:lvlJc w:val="left"/>
      <w:pPr>
        <w:ind w:hanging="255"/>
      </w:pPr>
      <w:rPr>
        <w:rFonts w:ascii="Symbol" w:hAnsi="Symbol" w:hint="default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0000403"/>
    <w:multiLevelType w:val="multilevel"/>
    <w:tmpl w:val="FFFFFFFF"/>
    <w:lvl w:ilvl="0">
      <w:start w:val="1"/>
      <w:numFmt w:val="decimal"/>
      <w:lvlText w:val="%1)"/>
      <w:lvlJc w:val="left"/>
      <w:pPr>
        <w:ind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 w15:restartNumberingAfterBreak="0">
    <w:nsid w:val="00000404"/>
    <w:multiLevelType w:val="multilevel"/>
    <w:tmpl w:val="FFFFFFFF"/>
    <w:lvl w:ilvl="0">
      <w:start w:val="1"/>
      <w:numFmt w:val="decimal"/>
      <w:lvlText w:val="%1)"/>
      <w:lvlJc w:val="left"/>
      <w:pPr>
        <w:ind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 w15:restartNumberingAfterBreak="0">
    <w:nsid w:val="00000405"/>
    <w:multiLevelType w:val="multilevel"/>
    <w:tmpl w:val="FFFFFFFF"/>
    <w:lvl w:ilvl="0">
      <w:start w:val="1"/>
      <w:numFmt w:val="decimal"/>
      <w:lvlText w:val="%1."/>
      <w:lvlJc w:val="left"/>
      <w:pPr>
        <w:ind w:hanging="24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" w15:restartNumberingAfterBreak="0">
    <w:nsid w:val="00000406"/>
    <w:multiLevelType w:val="multilevel"/>
    <w:tmpl w:val="FFFFFFFF"/>
    <w:lvl w:ilvl="0">
      <w:numFmt w:val="bullet"/>
      <w:lvlText w:val="-"/>
      <w:lvlJc w:val="left"/>
      <w:pPr>
        <w:ind w:hanging="284"/>
      </w:pPr>
      <w:rPr>
        <w:rFonts w:ascii="Arial" w:hAnsi="Arial"/>
        <w:b w:val="0"/>
        <w:sz w:val="24"/>
      </w:rPr>
    </w:lvl>
    <w:lvl w:ilvl="1">
      <w:numFmt w:val="bullet"/>
      <w:lvlText w:val=""/>
      <w:lvlJc w:val="left"/>
      <w:pPr>
        <w:ind w:hanging="425"/>
      </w:pPr>
      <w:rPr>
        <w:rFonts w:ascii="Segoe MDL2 Assets" w:hAnsi="Segoe MDL2 Assets"/>
        <w:b w:val="0"/>
        <w:w w:val="46"/>
        <w:sz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5" w15:restartNumberingAfterBreak="0">
    <w:nsid w:val="00000407"/>
    <w:multiLevelType w:val="multilevel"/>
    <w:tmpl w:val="FFFFFFFF"/>
    <w:lvl w:ilvl="0">
      <w:numFmt w:val="bullet"/>
      <w:lvlText w:val="-"/>
      <w:lvlJc w:val="left"/>
      <w:pPr>
        <w:ind w:hanging="164"/>
      </w:pPr>
      <w:rPr>
        <w:rFonts w:ascii="Garamond" w:hAnsi="Garamond"/>
        <w:b w:val="0"/>
        <w:w w:val="99"/>
        <w:sz w:val="24"/>
      </w:rPr>
    </w:lvl>
    <w:lvl w:ilvl="1">
      <w:numFmt w:val="bullet"/>
      <w:lvlText w:val=""/>
      <w:lvlJc w:val="left"/>
      <w:pPr>
        <w:ind w:hanging="360"/>
      </w:pPr>
      <w:rPr>
        <w:rFonts w:ascii="Segoe MDL2 Assets" w:hAnsi="Segoe MDL2 Assets"/>
        <w:b w:val="0"/>
        <w:w w:val="45"/>
        <w:sz w:val="20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6" w15:restartNumberingAfterBreak="0">
    <w:nsid w:val="00000408"/>
    <w:multiLevelType w:val="multilevel"/>
    <w:tmpl w:val="FFFFFFFF"/>
    <w:lvl w:ilvl="0">
      <w:numFmt w:val="bullet"/>
      <w:lvlText w:val=""/>
      <w:lvlJc w:val="left"/>
      <w:pPr>
        <w:ind w:hanging="360"/>
      </w:pPr>
      <w:rPr>
        <w:rFonts w:ascii="Segoe MDL2 Assets" w:hAnsi="Segoe MDL2 Assets"/>
        <w:b w:val="0"/>
        <w:w w:val="46"/>
        <w:sz w:val="16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7" w15:restartNumberingAfterBreak="0">
    <w:nsid w:val="00000409"/>
    <w:multiLevelType w:val="multilevel"/>
    <w:tmpl w:val="FFFFFFFF"/>
    <w:lvl w:ilvl="0">
      <w:start w:val="1"/>
      <w:numFmt w:val="decimal"/>
      <w:lvlText w:val="%1."/>
      <w:lvlJc w:val="left"/>
      <w:pPr>
        <w:ind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8" w15:restartNumberingAfterBreak="0">
    <w:nsid w:val="1C855F0E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16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0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1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6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2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2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445" w:hanging="360"/>
      </w:pPr>
      <w:rPr>
        <w:rFonts w:ascii="Wingdings" w:hAnsi="Wingdings" w:hint="default"/>
      </w:rPr>
    </w:lvl>
  </w:abstractNum>
  <w:abstractNum w:abstractNumId="9" w15:restartNumberingAfterBreak="0">
    <w:nsid w:val="2039627D"/>
    <w:multiLevelType w:val="hybridMultilevel"/>
    <w:tmpl w:val="10B08404"/>
    <w:lvl w:ilvl="0" w:tplc="E9F87146">
      <w:numFmt w:val="bullet"/>
      <w:lvlText w:val="-"/>
      <w:lvlJc w:val="left"/>
      <w:pPr>
        <w:ind w:left="472" w:hanging="360"/>
      </w:pPr>
      <w:rPr>
        <w:rFonts w:ascii="Times New Roman" w:eastAsiaTheme="minorEastAsia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</w:abstractNum>
  <w:abstractNum w:abstractNumId="10" w15:restartNumberingAfterBreak="0">
    <w:nsid w:val="50033B61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16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0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1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6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2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2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445" w:hanging="360"/>
      </w:pPr>
      <w:rPr>
        <w:rFonts w:ascii="Wingdings" w:hAnsi="Wingdings" w:hint="default"/>
      </w:rPr>
    </w:lvl>
  </w:abstractNum>
  <w:abstractNum w:abstractNumId="11" w15:restartNumberingAfterBreak="0">
    <w:nsid w:val="7FA536D6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622917">
    <w:abstractNumId w:val="7"/>
  </w:num>
  <w:num w:numId="2" w16cid:durableId="424346770">
    <w:abstractNumId w:val="6"/>
  </w:num>
  <w:num w:numId="3" w16cid:durableId="2070881743">
    <w:abstractNumId w:val="5"/>
  </w:num>
  <w:num w:numId="4" w16cid:durableId="764613779">
    <w:abstractNumId w:val="4"/>
  </w:num>
  <w:num w:numId="5" w16cid:durableId="80180334">
    <w:abstractNumId w:val="3"/>
  </w:num>
  <w:num w:numId="6" w16cid:durableId="1699505227">
    <w:abstractNumId w:val="2"/>
  </w:num>
  <w:num w:numId="7" w16cid:durableId="1609199974">
    <w:abstractNumId w:val="1"/>
  </w:num>
  <w:num w:numId="8" w16cid:durableId="683899346">
    <w:abstractNumId w:val="0"/>
  </w:num>
  <w:num w:numId="9" w16cid:durableId="886379041">
    <w:abstractNumId w:val="8"/>
  </w:num>
  <w:num w:numId="10" w16cid:durableId="621813649">
    <w:abstractNumId w:val="10"/>
  </w:num>
  <w:num w:numId="11" w16cid:durableId="645477675">
    <w:abstractNumId w:val="11"/>
  </w:num>
  <w:num w:numId="12" w16cid:durableId="128414475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91A"/>
    <w:rsid w:val="00022ADF"/>
    <w:rsid w:val="00094634"/>
    <w:rsid w:val="000F0731"/>
    <w:rsid w:val="000F2E60"/>
    <w:rsid w:val="00101B52"/>
    <w:rsid w:val="00111778"/>
    <w:rsid w:val="00131DB2"/>
    <w:rsid w:val="001407F2"/>
    <w:rsid w:val="001577FC"/>
    <w:rsid w:val="00172D2B"/>
    <w:rsid w:val="00175C9D"/>
    <w:rsid w:val="00191D87"/>
    <w:rsid w:val="001A1D1D"/>
    <w:rsid w:val="001A4EFC"/>
    <w:rsid w:val="002053B6"/>
    <w:rsid w:val="002164BB"/>
    <w:rsid w:val="002416CD"/>
    <w:rsid w:val="002663A7"/>
    <w:rsid w:val="002A3842"/>
    <w:rsid w:val="002C6C97"/>
    <w:rsid w:val="003352F0"/>
    <w:rsid w:val="003457E8"/>
    <w:rsid w:val="00362157"/>
    <w:rsid w:val="003A4C9E"/>
    <w:rsid w:val="003C208C"/>
    <w:rsid w:val="003E5176"/>
    <w:rsid w:val="00446489"/>
    <w:rsid w:val="004A358A"/>
    <w:rsid w:val="004F4D69"/>
    <w:rsid w:val="005241C6"/>
    <w:rsid w:val="005473DA"/>
    <w:rsid w:val="0057233A"/>
    <w:rsid w:val="00664938"/>
    <w:rsid w:val="00671E93"/>
    <w:rsid w:val="006B4784"/>
    <w:rsid w:val="00724F08"/>
    <w:rsid w:val="0076729F"/>
    <w:rsid w:val="007E5E86"/>
    <w:rsid w:val="007F4402"/>
    <w:rsid w:val="00827030"/>
    <w:rsid w:val="008356A0"/>
    <w:rsid w:val="00842AC1"/>
    <w:rsid w:val="008A0734"/>
    <w:rsid w:val="008C4044"/>
    <w:rsid w:val="0091329D"/>
    <w:rsid w:val="00952EE0"/>
    <w:rsid w:val="00966BB7"/>
    <w:rsid w:val="009C3AAB"/>
    <w:rsid w:val="00A445C9"/>
    <w:rsid w:val="00A47805"/>
    <w:rsid w:val="00A86E80"/>
    <w:rsid w:val="00AE23C2"/>
    <w:rsid w:val="00B01CB6"/>
    <w:rsid w:val="00B478CC"/>
    <w:rsid w:val="00B74AA5"/>
    <w:rsid w:val="00BB761A"/>
    <w:rsid w:val="00BE7947"/>
    <w:rsid w:val="00C13BFB"/>
    <w:rsid w:val="00C17895"/>
    <w:rsid w:val="00C219A4"/>
    <w:rsid w:val="00D1655D"/>
    <w:rsid w:val="00D50663"/>
    <w:rsid w:val="00D573E3"/>
    <w:rsid w:val="00D96D16"/>
    <w:rsid w:val="00DC44CC"/>
    <w:rsid w:val="00DD2C58"/>
    <w:rsid w:val="00DE7B7C"/>
    <w:rsid w:val="00DF69B1"/>
    <w:rsid w:val="00E6691A"/>
    <w:rsid w:val="00EA11A7"/>
    <w:rsid w:val="00ED077A"/>
    <w:rsid w:val="00EF0337"/>
    <w:rsid w:val="00F83485"/>
    <w:rsid w:val="00F86552"/>
    <w:rsid w:val="00FA43F7"/>
    <w:rsid w:val="00FB15F1"/>
    <w:rsid w:val="00FC197B"/>
    <w:rsid w:val="00FE0C64"/>
    <w:rsid w:val="00FF4098"/>
    <w:rsid w:val="00FF5B0B"/>
    <w:rsid w:val="00FF6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B4EBD8"/>
  <w14:defaultImageDpi w14:val="0"/>
  <w15:docId w15:val="{587E910F-AA91-4467-96E6-955335737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it-IT"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pPr>
      <w:outlineLvl w:val="0"/>
    </w:pPr>
    <w:rPr>
      <w:rFonts w:ascii="Arial" w:hAnsi="Arial" w:cs="Arial"/>
      <w:b/>
      <w:bCs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1"/>
    <w:qFormat/>
    <w:pPr>
      <w:ind w:left="112"/>
      <w:outlineLvl w:val="1"/>
    </w:pPr>
    <w:rPr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1"/>
    <w:qFormat/>
    <w:pPr>
      <w:ind w:left="4427"/>
      <w:outlineLvl w:val="2"/>
    </w:pPr>
    <w:rPr>
      <w:b/>
      <w:bCs/>
    </w:rPr>
  </w:style>
  <w:style w:type="paragraph" w:styleId="Titolo4">
    <w:name w:val="heading 4"/>
    <w:basedOn w:val="Normale"/>
    <w:next w:val="Normale"/>
    <w:link w:val="Titolo4Carattere"/>
    <w:uiPriority w:val="1"/>
    <w:qFormat/>
    <w:pPr>
      <w:spacing w:before="25"/>
      <w:outlineLvl w:val="3"/>
    </w:pPr>
    <w:rPr>
      <w:rFonts w:ascii="Palatino Linotype" w:hAnsi="Palatino Linotype" w:cs="Palatino Linotype"/>
      <w:b/>
      <w:bCs/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locked/>
    <w:rPr>
      <w:rFonts w:cs="Times New Roman"/>
      <w:b/>
      <w:bCs/>
      <w:sz w:val="28"/>
      <w:szCs w:val="28"/>
    </w:rPr>
  </w:style>
  <w:style w:type="paragraph" w:styleId="Corpotesto">
    <w:name w:val="Body Text"/>
    <w:basedOn w:val="Normale"/>
    <w:link w:val="CorpotestoCarattere"/>
    <w:uiPriority w:val="1"/>
    <w:qFormat/>
    <w:pPr>
      <w:ind w:left="112"/>
    </w:pPr>
    <w:rPr>
      <w:rFonts w:ascii="Garamond" w:hAnsi="Garamond" w:cs="Garamond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31DB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131DB2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5473D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5473DA"/>
    <w:rPr>
      <w:rFonts w:ascii="Times New Roman" w:hAnsi="Times New Roman"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5473D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5473DA"/>
    <w:rPr>
      <w:rFonts w:ascii="Times New Roman" w:hAnsi="Times New Roman" w:cs="Times New Roman"/>
      <w:sz w:val="24"/>
      <w:szCs w:val="24"/>
    </w:rPr>
  </w:style>
  <w:style w:type="paragraph" w:customStyle="1" w:styleId="paragraph">
    <w:name w:val="paragraph"/>
    <w:basedOn w:val="Normale"/>
    <w:rsid w:val="00F86552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lang w:val="en-GB" w:eastAsia="en-GB"/>
    </w:rPr>
  </w:style>
  <w:style w:type="character" w:customStyle="1" w:styleId="normaltextrun">
    <w:name w:val="normaltextrun"/>
    <w:basedOn w:val="Carpredefinitoparagrafo"/>
    <w:rsid w:val="00F86552"/>
  </w:style>
  <w:style w:type="character" w:customStyle="1" w:styleId="eop">
    <w:name w:val="eop"/>
    <w:basedOn w:val="Carpredefinitoparagrafo"/>
    <w:rsid w:val="00F86552"/>
  </w:style>
  <w:style w:type="character" w:styleId="Collegamentoipertestuale">
    <w:name w:val="Hyperlink"/>
    <w:basedOn w:val="Carpredefinitoparagrafo"/>
    <w:uiPriority w:val="99"/>
    <w:unhideWhenUsed/>
    <w:rsid w:val="00827030"/>
    <w:rPr>
      <w:color w:val="0000FF"/>
      <w:u w:val="single"/>
    </w:rPr>
  </w:style>
  <w:style w:type="paragraph" w:customStyle="1" w:styleId="m-6907699352559057786m938204071305301163msobodytext">
    <w:name w:val="m_-6907699352559057786m938204071305301163msobodytext"/>
    <w:basedOn w:val="Normale"/>
    <w:rsid w:val="00827030"/>
    <w:pPr>
      <w:widowControl/>
      <w:autoSpaceDE/>
      <w:autoSpaceDN/>
      <w:adjustRightInd/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styleId="Numeropagina">
    <w:name w:val="page number"/>
    <w:basedOn w:val="Carpredefinitoparagrafo"/>
    <w:uiPriority w:val="99"/>
    <w:semiHidden/>
    <w:unhideWhenUsed/>
    <w:rsid w:val="003C20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7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62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6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7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6585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CF1BFB-862D-4AD2-9F99-57DD02E08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477</Words>
  <Characters>2816</Characters>
  <Application>Microsoft Office Word</Application>
  <DocSecurity>0</DocSecurity>
  <Lines>50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dsga</dc:creator>
  <cp:keywords/>
  <dc:description/>
  <cp:lastModifiedBy>Area Contabilità</cp:lastModifiedBy>
  <cp:revision>9</cp:revision>
  <cp:lastPrinted>2024-06-28T07:40:00Z</cp:lastPrinted>
  <dcterms:created xsi:type="dcterms:W3CDTF">2024-06-28T07:40:00Z</dcterms:created>
  <dcterms:modified xsi:type="dcterms:W3CDTF">2026-07-14T08:50:00Z</dcterms:modified>
</cp:coreProperties>
</file>